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BC8" w:rsidRPr="00E66C83" w:rsidRDefault="00F52BC8" w:rsidP="00E66C83">
      <w:pPr>
        <w:jc w:val="center"/>
        <w:rPr>
          <w:rFonts w:ascii="Monotype Corsiva" w:hAnsi="Monotype Corsiva"/>
          <w:b/>
          <w:sz w:val="32"/>
        </w:rPr>
      </w:pPr>
      <w:r w:rsidRPr="00E66C83">
        <w:rPr>
          <w:rFonts w:ascii="Monotype Corsiva" w:hAnsi="Monotype Corsiva"/>
          <w:b/>
          <w:sz w:val="32"/>
        </w:rPr>
        <w:t>Пояснительная записка</w:t>
      </w:r>
    </w:p>
    <w:p w:rsidR="00E66C83" w:rsidRPr="00705B5B" w:rsidRDefault="00E66C83" w:rsidP="00E66C83">
      <w:pPr>
        <w:jc w:val="center"/>
        <w:rPr>
          <w:b/>
          <w:sz w:val="28"/>
        </w:rPr>
      </w:pPr>
    </w:p>
    <w:p w:rsidR="00B31B39" w:rsidRDefault="00DE5319" w:rsidP="0021209C">
      <w:pPr>
        <w:ind w:firstLine="567"/>
        <w:jc w:val="both"/>
        <w:rPr>
          <w:sz w:val="28"/>
        </w:rPr>
      </w:pPr>
      <w:r w:rsidRPr="00DE5319">
        <w:rPr>
          <w:sz w:val="28"/>
        </w:rPr>
        <w:t>Программа составлена на основе программ: М.М.Безруких, А.Г. Макеева, Т.А. Филиппова «Все цвета кроме черного»</w:t>
      </w:r>
      <w:r w:rsidR="00333827">
        <w:rPr>
          <w:sz w:val="28"/>
        </w:rPr>
        <w:t>,</w:t>
      </w:r>
      <w:r w:rsidRPr="00DE5319">
        <w:rPr>
          <w:sz w:val="28"/>
        </w:rPr>
        <w:t xml:space="preserve"> Москва 20</w:t>
      </w:r>
      <w:r w:rsidR="00333827">
        <w:rPr>
          <w:sz w:val="28"/>
        </w:rPr>
        <w:t>13</w:t>
      </w:r>
      <w:r w:rsidRPr="00DE5319">
        <w:rPr>
          <w:sz w:val="28"/>
        </w:rPr>
        <w:t>г</w:t>
      </w:r>
      <w:r w:rsidR="00333827">
        <w:rPr>
          <w:sz w:val="28"/>
        </w:rPr>
        <w:t>.</w:t>
      </w:r>
      <w:proofErr w:type="gramStart"/>
      <w:r w:rsidRPr="00DE5319">
        <w:rPr>
          <w:sz w:val="28"/>
        </w:rPr>
        <w:t>;</w:t>
      </w:r>
      <w:bookmarkStart w:id="0" w:name="_GoBack"/>
      <w:bookmarkEnd w:id="0"/>
      <w:r w:rsidR="00333827" w:rsidRPr="00B31B39">
        <w:rPr>
          <w:sz w:val="28"/>
        </w:rPr>
        <w:t>О</w:t>
      </w:r>
      <w:proofErr w:type="gramEnd"/>
      <w:r w:rsidR="00333827" w:rsidRPr="00B31B39">
        <w:rPr>
          <w:sz w:val="28"/>
        </w:rPr>
        <w:t xml:space="preserve">.В </w:t>
      </w:r>
      <w:proofErr w:type="spellStart"/>
      <w:r w:rsidR="00B31B39" w:rsidRPr="00B31B39">
        <w:rPr>
          <w:sz w:val="28"/>
        </w:rPr>
        <w:t>Хухлаев</w:t>
      </w:r>
      <w:r w:rsidR="00333827">
        <w:rPr>
          <w:sz w:val="28"/>
        </w:rPr>
        <w:t>а</w:t>
      </w:r>
      <w:proofErr w:type="spellEnd"/>
      <w:r w:rsidR="00B31B39" w:rsidRPr="00B31B39">
        <w:rPr>
          <w:sz w:val="28"/>
        </w:rPr>
        <w:t xml:space="preserve"> «Тропинка к</w:t>
      </w:r>
      <w:r w:rsidR="00333827">
        <w:rPr>
          <w:sz w:val="28"/>
        </w:rPr>
        <w:t xml:space="preserve"> своему Я»,</w:t>
      </w:r>
      <w:r w:rsidR="00333827" w:rsidRPr="00DE5319">
        <w:rPr>
          <w:sz w:val="28"/>
        </w:rPr>
        <w:t>Москва 20</w:t>
      </w:r>
      <w:r w:rsidR="00333827">
        <w:rPr>
          <w:sz w:val="28"/>
        </w:rPr>
        <w:t>13</w:t>
      </w:r>
      <w:r w:rsidR="00333827" w:rsidRPr="00DE5319">
        <w:rPr>
          <w:sz w:val="28"/>
        </w:rPr>
        <w:t>г</w:t>
      </w:r>
      <w:r w:rsidR="00333827">
        <w:rPr>
          <w:sz w:val="28"/>
        </w:rPr>
        <w:t>.</w:t>
      </w:r>
    </w:p>
    <w:p w:rsidR="0074618C" w:rsidRPr="00A81D0D" w:rsidRDefault="00F52BC8" w:rsidP="0021209C">
      <w:pPr>
        <w:ind w:firstLine="567"/>
        <w:jc w:val="both"/>
        <w:rPr>
          <w:sz w:val="28"/>
          <w:szCs w:val="28"/>
        </w:rPr>
      </w:pPr>
      <w:r w:rsidRPr="00A81D0D">
        <w:rPr>
          <w:sz w:val="28"/>
          <w:szCs w:val="28"/>
        </w:rPr>
        <w:t>Разработана программа внеурочной деятельности на основе Федерального государственного образовательного стандарта начального общего образования, Концепции духовно–нравственного развития и воспитания личности гражданина России, планируемых результатов начального общего образования.</w:t>
      </w:r>
    </w:p>
    <w:p w:rsidR="00431803" w:rsidRDefault="0074618C" w:rsidP="00DE5319">
      <w:pPr>
        <w:ind w:firstLine="567"/>
        <w:jc w:val="both"/>
        <w:rPr>
          <w:sz w:val="28"/>
          <w:szCs w:val="28"/>
        </w:rPr>
      </w:pPr>
      <w:r w:rsidRPr="00A81D0D">
        <w:rPr>
          <w:sz w:val="28"/>
          <w:szCs w:val="28"/>
        </w:rPr>
        <w:t xml:space="preserve">Программа имеет социально-педагогическую направленность. </w:t>
      </w:r>
      <w:r w:rsidR="0021209C">
        <w:rPr>
          <w:sz w:val="28"/>
          <w:szCs w:val="28"/>
        </w:rPr>
        <w:t>Она</w:t>
      </w:r>
      <w:r w:rsidR="00E66C83">
        <w:rPr>
          <w:sz w:val="28"/>
          <w:szCs w:val="28"/>
        </w:rPr>
        <w:t xml:space="preserve"> </w:t>
      </w:r>
      <w:r w:rsidR="0021209C">
        <w:rPr>
          <w:sz w:val="28"/>
          <w:szCs w:val="28"/>
        </w:rPr>
        <w:t>дает возможность</w:t>
      </w:r>
      <w:r w:rsidR="00E66C83">
        <w:rPr>
          <w:sz w:val="28"/>
          <w:szCs w:val="28"/>
        </w:rPr>
        <w:t xml:space="preserve"> </w:t>
      </w:r>
      <w:r w:rsidR="00431803" w:rsidRPr="00A81D0D">
        <w:rPr>
          <w:sz w:val="28"/>
          <w:szCs w:val="28"/>
        </w:rPr>
        <w:t xml:space="preserve">сформировать у </w:t>
      </w:r>
      <w:r w:rsidRPr="00A81D0D">
        <w:rPr>
          <w:sz w:val="28"/>
          <w:szCs w:val="28"/>
        </w:rPr>
        <w:t>детей</w:t>
      </w:r>
      <w:r w:rsidR="00431803" w:rsidRPr="00A81D0D">
        <w:rPr>
          <w:sz w:val="28"/>
          <w:szCs w:val="28"/>
        </w:rPr>
        <w:t xml:space="preserve"> навыки, позволяющие успешно справляться с возникающими проблемами, реализовать свои желания и потребности за счёт внутренних личностных ресурсов. </w:t>
      </w:r>
      <w:proofErr w:type="gramStart"/>
      <w:r w:rsidR="0021209C">
        <w:rPr>
          <w:sz w:val="28"/>
          <w:szCs w:val="28"/>
        </w:rPr>
        <w:t>Т</w:t>
      </w:r>
      <w:r w:rsidR="00431803" w:rsidRPr="00A81D0D">
        <w:rPr>
          <w:sz w:val="28"/>
          <w:szCs w:val="28"/>
        </w:rPr>
        <w:t xml:space="preserve">емы программы «Все цвета, кроме чёрного» </w:t>
      </w:r>
      <w:r w:rsidR="00431803" w:rsidRPr="00BB708C">
        <w:rPr>
          <w:b/>
          <w:sz w:val="28"/>
          <w:szCs w:val="28"/>
        </w:rPr>
        <w:t>актуальны</w:t>
      </w:r>
      <w:r w:rsidR="00431803" w:rsidRPr="00A81D0D">
        <w:rPr>
          <w:sz w:val="28"/>
          <w:szCs w:val="28"/>
        </w:rPr>
        <w:t xml:space="preserve">, так как направлены на развитие у </w:t>
      </w:r>
      <w:r w:rsidRPr="00A81D0D">
        <w:rPr>
          <w:sz w:val="28"/>
          <w:szCs w:val="28"/>
        </w:rPr>
        <w:t>учеников</w:t>
      </w:r>
      <w:r w:rsidR="00431803" w:rsidRPr="00A81D0D">
        <w:rPr>
          <w:sz w:val="28"/>
          <w:szCs w:val="28"/>
        </w:rPr>
        <w:t xml:space="preserve"> познавательных интересов, способности эффективно строить взаимоотношения с окружающими (в том числе сопротивляться негативному давлению), умения анализировать свои чувства и переживания.</w:t>
      </w:r>
      <w:proofErr w:type="gramEnd"/>
      <w:r w:rsidR="00431803" w:rsidRPr="00A81D0D">
        <w:rPr>
          <w:sz w:val="28"/>
          <w:szCs w:val="28"/>
        </w:rPr>
        <w:t xml:space="preserve"> Все эти свойства и качества обеспечивают </w:t>
      </w:r>
      <w:r w:rsidRPr="00A81D0D">
        <w:rPr>
          <w:sz w:val="28"/>
          <w:szCs w:val="28"/>
        </w:rPr>
        <w:t>ребенку</w:t>
      </w:r>
      <w:r w:rsidR="00431803" w:rsidRPr="00A81D0D">
        <w:rPr>
          <w:sz w:val="28"/>
          <w:szCs w:val="28"/>
        </w:rPr>
        <w:t xml:space="preserve"> личностную устойчивость к люб</w:t>
      </w:r>
      <w:r w:rsidRPr="00A81D0D">
        <w:rPr>
          <w:sz w:val="28"/>
          <w:szCs w:val="28"/>
        </w:rPr>
        <w:t>ым внешним негативным влияниям.</w:t>
      </w:r>
    </w:p>
    <w:p w:rsidR="00BB708C" w:rsidRDefault="0074618C" w:rsidP="0074618C">
      <w:pPr>
        <w:pStyle w:val="14"/>
        <w:ind w:firstLine="567"/>
        <w:jc w:val="both"/>
        <w:rPr>
          <w:sz w:val="28"/>
          <w:szCs w:val="28"/>
        </w:rPr>
      </w:pPr>
      <w:r w:rsidRPr="00BB708C">
        <w:rPr>
          <w:b/>
          <w:sz w:val="28"/>
          <w:szCs w:val="28"/>
        </w:rPr>
        <w:t xml:space="preserve">Цель </w:t>
      </w:r>
      <w:r w:rsidR="00BB708C">
        <w:rPr>
          <w:b/>
          <w:sz w:val="28"/>
          <w:szCs w:val="28"/>
        </w:rPr>
        <w:t>программы</w:t>
      </w:r>
      <w:r w:rsidR="00BB708C" w:rsidRPr="00BB708C">
        <w:rPr>
          <w:b/>
          <w:sz w:val="28"/>
          <w:szCs w:val="28"/>
        </w:rPr>
        <w:t>:</w:t>
      </w:r>
      <w:r w:rsidRPr="00A81D0D">
        <w:rPr>
          <w:sz w:val="28"/>
          <w:szCs w:val="28"/>
        </w:rPr>
        <w:t xml:space="preserve"> формирование у детей навыков эффективной адаптации в обществе. </w:t>
      </w:r>
    </w:p>
    <w:p w:rsidR="0074618C" w:rsidRPr="00A81D0D" w:rsidRDefault="0074618C" w:rsidP="0074618C">
      <w:pPr>
        <w:pStyle w:val="14"/>
        <w:ind w:firstLine="567"/>
        <w:jc w:val="both"/>
        <w:rPr>
          <w:sz w:val="28"/>
          <w:szCs w:val="28"/>
        </w:rPr>
      </w:pPr>
      <w:r w:rsidRPr="00A81D0D">
        <w:rPr>
          <w:sz w:val="28"/>
          <w:szCs w:val="28"/>
        </w:rPr>
        <w:t xml:space="preserve">Занятия курса «Все цвета, кроме черного» направлены на воспитание у младшего школьника позитивного мироощущения, а также преодоление явлений </w:t>
      </w:r>
      <w:proofErr w:type="gramStart"/>
      <w:r w:rsidRPr="00A81D0D">
        <w:rPr>
          <w:sz w:val="28"/>
          <w:szCs w:val="28"/>
        </w:rPr>
        <w:t>социальной</w:t>
      </w:r>
      <w:proofErr w:type="gramEnd"/>
      <w:r w:rsidR="00E66C83">
        <w:rPr>
          <w:sz w:val="28"/>
          <w:szCs w:val="28"/>
        </w:rPr>
        <w:t xml:space="preserve"> </w:t>
      </w:r>
      <w:proofErr w:type="spellStart"/>
      <w:r w:rsidRPr="00A81D0D">
        <w:rPr>
          <w:sz w:val="28"/>
          <w:szCs w:val="28"/>
        </w:rPr>
        <w:t>дезадаптации</w:t>
      </w:r>
      <w:proofErr w:type="spellEnd"/>
      <w:r w:rsidRPr="00A81D0D">
        <w:rPr>
          <w:sz w:val="28"/>
          <w:szCs w:val="28"/>
        </w:rPr>
        <w:t>. В процессе занятий дети учатся воспринимать мир с оптимистической точки зрения, осознают необходимость познания себя и окружающих людей с целью установления толерантных дружеских отношений, понимания человека как индивидуальности.</w:t>
      </w:r>
    </w:p>
    <w:p w:rsidR="0074618C" w:rsidRPr="00BB708C" w:rsidRDefault="00BB708C" w:rsidP="0074618C">
      <w:pPr>
        <w:pStyle w:val="14"/>
        <w:ind w:firstLine="567"/>
        <w:jc w:val="both"/>
        <w:rPr>
          <w:sz w:val="28"/>
          <w:szCs w:val="28"/>
        </w:rPr>
      </w:pPr>
      <w:r w:rsidRPr="00BB708C">
        <w:rPr>
          <w:b/>
          <w:sz w:val="28"/>
          <w:szCs w:val="28"/>
        </w:rPr>
        <w:t>З</w:t>
      </w:r>
      <w:r w:rsidR="0074618C" w:rsidRPr="00BB708C">
        <w:rPr>
          <w:b/>
          <w:sz w:val="28"/>
          <w:szCs w:val="28"/>
        </w:rPr>
        <w:t>адач</w:t>
      </w:r>
      <w:r w:rsidRPr="00BB708C">
        <w:rPr>
          <w:b/>
          <w:sz w:val="28"/>
          <w:szCs w:val="28"/>
        </w:rPr>
        <w:t>и программы</w:t>
      </w:r>
      <w:r w:rsidR="0074618C" w:rsidRPr="00BB708C">
        <w:rPr>
          <w:b/>
          <w:sz w:val="28"/>
          <w:szCs w:val="28"/>
        </w:rPr>
        <w:t>:</w:t>
      </w:r>
    </w:p>
    <w:p w:rsidR="0074618C" w:rsidRPr="00A81D0D" w:rsidRDefault="0074618C" w:rsidP="0074618C">
      <w:pPr>
        <w:pStyle w:val="14"/>
        <w:ind w:firstLine="567"/>
        <w:jc w:val="both"/>
        <w:rPr>
          <w:sz w:val="28"/>
          <w:szCs w:val="28"/>
        </w:rPr>
      </w:pPr>
      <w:r w:rsidRPr="00A81D0D">
        <w:rPr>
          <w:sz w:val="28"/>
          <w:szCs w:val="28"/>
        </w:rPr>
        <w:t xml:space="preserve">• формирование у детей представления о ценности здоровья и необходимости бережного отношения к нему; </w:t>
      </w:r>
    </w:p>
    <w:p w:rsidR="0074618C" w:rsidRDefault="0074618C" w:rsidP="00645919">
      <w:pPr>
        <w:pStyle w:val="14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A81D0D">
        <w:rPr>
          <w:sz w:val="28"/>
          <w:szCs w:val="28"/>
        </w:rPr>
        <w:t xml:space="preserve">расширение знаний детей о правилах здорового образа жизни, формирование готовности соблюдать эти правила; </w:t>
      </w:r>
    </w:p>
    <w:p w:rsidR="00645919" w:rsidRDefault="00645919" w:rsidP="00645919">
      <w:pPr>
        <w:pStyle w:val="14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645919">
        <w:rPr>
          <w:sz w:val="28"/>
          <w:szCs w:val="28"/>
        </w:rPr>
        <w:t>создание условий для успешно</w:t>
      </w:r>
      <w:r>
        <w:rPr>
          <w:sz w:val="28"/>
          <w:szCs w:val="28"/>
        </w:rPr>
        <w:t>й адаптации в школе, классе;</w:t>
      </w:r>
    </w:p>
    <w:p w:rsidR="0074618C" w:rsidRPr="00645919" w:rsidRDefault="0074618C" w:rsidP="00645919">
      <w:pPr>
        <w:pStyle w:val="14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645919">
        <w:rPr>
          <w:sz w:val="28"/>
          <w:szCs w:val="28"/>
        </w:rPr>
        <w:t xml:space="preserve">формирование умения оценивать себя (свое состояние, поступки, поведение) и других людей; </w:t>
      </w:r>
    </w:p>
    <w:p w:rsidR="0074618C" w:rsidRPr="00A81D0D" w:rsidRDefault="0074618C" w:rsidP="00645919">
      <w:pPr>
        <w:pStyle w:val="14"/>
        <w:ind w:firstLine="567"/>
        <w:jc w:val="both"/>
        <w:rPr>
          <w:sz w:val="28"/>
          <w:szCs w:val="28"/>
        </w:rPr>
      </w:pPr>
      <w:r w:rsidRPr="00A81D0D">
        <w:rPr>
          <w:sz w:val="28"/>
          <w:szCs w:val="28"/>
        </w:rPr>
        <w:t>• формирование представления об особенностях своего характера, навыков управления свои</w:t>
      </w:r>
      <w:r w:rsidR="00BB708C">
        <w:rPr>
          <w:sz w:val="28"/>
          <w:szCs w:val="28"/>
        </w:rPr>
        <w:t>м</w:t>
      </w:r>
      <w:r w:rsidRPr="00A81D0D">
        <w:rPr>
          <w:sz w:val="28"/>
          <w:szCs w:val="28"/>
        </w:rPr>
        <w:t xml:space="preserve"> повед</w:t>
      </w:r>
      <w:r w:rsidR="00BB708C">
        <w:rPr>
          <w:sz w:val="28"/>
          <w:szCs w:val="28"/>
        </w:rPr>
        <w:t>ением, эмоциональным состоянием;</w:t>
      </w:r>
    </w:p>
    <w:p w:rsidR="0074618C" w:rsidRPr="00A81D0D" w:rsidRDefault="0074618C" w:rsidP="00645919">
      <w:pPr>
        <w:pStyle w:val="14"/>
        <w:ind w:firstLine="567"/>
        <w:jc w:val="both"/>
        <w:rPr>
          <w:sz w:val="28"/>
          <w:szCs w:val="28"/>
        </w:rPr>
      </w:pPr>
      <w:r w:rsidRPr="00A81D0D">
        <w:rPr>
          <w:sz w:val="28"/>
          <w:szCs w:val="28"/>
        </w:rPr>
        <w:t xml:space="preserve">• развитие коммуникативных навыков (умения строить свои отношения с окружающими в разных ситуациях, избегать конфликтов); </w:t>
      </w:r>
    </w:p>
    <w:p w:rsidR="0074618C" w:rsidRPr="00A81D0D" w:rsidRDefault="0074618C" w:rsidP="00645919">
      <w:pPr>
        <w:pStyle w:val="14"/>
        <w:ind w:firstLine="567"/>
        <w:jc w:val="both"/>
        <w:rPr>
          <w:sz w:val="28"/>
          <w:szCs w:val="28"/>
        </w:rPr>
      </w:pPr>
      <w:r w:rsidRPr="00A81D0D">
        <w:rPr>
          <w:sz w:val="28"/>
          <w:szCs w:val="28"/>
        </w:rPr>
        <w:t xml:space="preserve">• формирование умения противостоять негативному давлению со стороны окружающих; </w:t>
      </w:r>
    </w:p>
    <w:p w:rsidR="0074618C" w:rsidRPr="00A81D0D" w:rsidRDefault="0074618C" w:rsidP="0074618C">
      <w:pPr>
        <w:pStyle w:val="14"/>
        <w:ind w:firstLine="567"/>
        <w:jc w:val="both"/>
        <w:rPr>
          <w:sz w:val="28"/>
          <w:szCs w:val="28"/>
        </w:rPr>
      </w:pPr>
      <w:r w:rsidRPr="00A81D0D">
        <w:rPr>
          <w:sz w:val="28"/>
          <w:szCs w:val="28"/>
        </w:rPr>
        <w:lastRenderedPageBreak/>
        <w:t xml:space="preserve">• пробуждение у детей интереса к различным видам полезной деятельности, позволяющей реализовывать потребность в признании, общении, получении новых знаний; </w:t>
      </w:r>
    </w:p>
    <w:p w:rsidR="0074618C" w:rsidRDefault="0074618C" w:rsidP="0074618C">
      <w:pPr>
        <w:pStyle w:val="14"/>
        <w:ind w:firstLine="567"/>
        <w:jc w:val="both"/>
        <w:rPr>
          <w:sz w:val="28"/>
          <w:szCs w:val="28"/>
        </w:rPr>
      </w:pPr>
      <w:r w:rsidRPr="00A81D0D">
        <w:rPr>
          <w:sz w:val="28"/>
          <w:szCs w:val="28"/>
        </w:rPr>
        <w:t xml:space="preserve">• просвещение родителей в вопросах развития у детей представлений о здоровом образе жизни, предупреждения вредных привычек. </w:t>
      </w:r>
    </w:p>
    <w:p w:rsidR="001666A3" w:rsidRPr="00A81D0D" w:rsidRDefault="001666A3" w:rsidP="0074618C">
      <w:pPr>
        <w:pStyle w:val="14"/>
        <w:ind w:firstLine="567"/>
        <w:jc w:val="both"/>
        <w:rPr>
          <w:sz w:val="28"/>
          <w:szCs w:val="28"/>
        </w:rPr>
      </w:pPr>
      <w:r w:rsidRPr="001666A3">
        <w:rPr>
          <w:sz w:val="28"/>
          <w:szCs w:val="28"/>
        </w:rPr>
        <w:t xml:space="preserve">Для эффективного решения поставленных задач используется  поддержка родителей. В начале учебного года они знакомятся с  содержанием программы «Все  цвета, </w:t>
      </w:r>
      <w:proofErr w:type="gramStart"/>
      <w:r w:rsidRPr="001666A3">
        <w:rPr>
          <w:sz w:val="28"/>
          <w:szCs w:val="28"/>
        </w:rPr>
        <w:t>кроме</w:t>
      </w:r>
      <w:proofErr w:type="gramEnd"/>
      <w:r w:rsidRPr="001666A3">
        <w:rPr>
          <w:sz w:val="28"/>
          <w:szCs w:val="28"/>
        </w:rPr>
        <w:t xml:space="preserve"> черного». Им разъясняются  цели и задачи занятий: нужно понимать, что профилактическая работа  потребует от взрослых отказа от собственных вредных привычек, заставит  их более внимательно относиться к собственному здоровью. Ведь самый  действенный и эффективный способ влияния на ребенка- воспитание  личным примером.</w:t>
      </w:r>
    </w:p>
    <w:p w:rsidR="0074618C" w:rsidRPr="00BB708C" w:rsidRDefault="0074618C" w:rsidP="0074618C">
      <w:pPr>
        <w:pStyle w:val="14"/>
        <w:ind w:firstLine="567"/>
        <w:jc w:val="both"/>
        <w:rPr>
          <w:b/>
          <w:sz w:val="28"/>
          <w:szCs w:val="28"/>
        </w:rPr>
      </w:pPr>
      <w:r w:rsidRPr="00BB708C">
        <w:rPr>
          <w:b/>
          <w:sz w:val="28"/>
          <w:szCs w:val="28"/>
        </w:rPr>
        <w:t xml:space="preserve">Содержание программы «Все цвета, </w:t>
      </w:r>
      <w:proofErr w:type="gramStart"/>
      <w:r w:rsidRPr="00BB708C">
        <w:rPr>
          <w:b/>
          <w:sz w:val="28"/>
          <w:szCs w:val="28"/>
        </w:rPr>
        <w:t>кроме</w:t>
      </w:r>
      <w:proofErr w:type="gramEnd"/>
      <w:r w:rsidRPr="00BB708C">
        <w:rPr>
          <w:b/>
          <w:sz w:val="28"/>
          <w:szCs w:val="28"/>
        </w:rPr>
        <w:t xml:space="preserve"> черного» отвечает следующим принципам: </w:t>
      </w:r>
    </w:p>
    <w:p w:rsidR="0074618C" w:rsidRPr="00A81D0D" w:rsidRDefault="0074618C" w:rsidP="0074618C">
      <w:pPr>
        <w:pStyle w:val="14"/>
        <w:ind w:firstLine="567"/>
        <w:jc w:val="both"/>
        <w:rPr>
          <w:sz w:val="28"/>
          <w:szCs w:val="28"/>
        </w:rPr>
      </w:pPr>
      <w:r w:rsidRPr="00A81D0D">
        <w:rPr>
          <w:sz w:val="28"/>
          <w:szCs w:val="28"/>
        </w:rPr>
        <w:t xml:space="preserve">• научной обоснованности - содержание программы базируется на данных исследований в области возрастной психологии, физиологии, педагогики; </w:t>
      </w:r>
    </w:p>
    <w:p w:rsidR="0074618C" w:rsidRPr="00A81D0D" w:rsidRDefault="0074618C" w:rsidP="0074618C">
      <w:pPr>
        <w:pStyle w:val="14"/>
        <w:ind w:firstLine="567"/>
        <w:jc w:val="both"/>
        <w:rPr>
          <w:sz w:val="28"/>
          <w:szCs w:val="28"/>
        </w:rPr>
      </w:pPr>
      <w:r w:rsidRPr="00A81D0D">
        <w:rPr>
          <w:sz w:val="28"/>
          <w:szCs w:val="28"/>
        </w:rPr>
        <w:t>• практической целесообразности - содержание программы отражает наиболее актуальные проблемы, связанные с формированием у детей навыков эффективной социальной адаптации;</w:t>
      </w:r>
    </w:p>
    <w:p w:rsidR="00645919" w:rsidRDefault="0074618C" w:rsidP="00645919">
      <w:pPr>
        <w:pStyle w:val="14"/>
        <w:ind w:firstLine="567"/>
        <w:jc w:val="both"/>
        <w:rPr>
          <w:b/>
          <w:sz w:val="28"/>
          <w:szCs w:val="28"/>
        </w:rPr>
      </w:pPr>
      <w:r w:rsidRPr="00A81D0D">
        <w:rPr>
          <w:sz w:val="28"/>
          <w:szCs w:val="28"/>
        </w:rPr>
        <w:t>• необходимость и достаточность представляемой информации - детям предоставляется только тот объем информации, которым они реально могут воспользоваться в жизни, т.е. имеет для них практическую значимость;</w:t>
      </w:r>
    </w:p>
    <w:p w:rsidR="00645919" w:rsidRPr="00645919" w:rsidRDefault="00645919" w:rsidP="00645919">
      <w:pPr>
        <w:pStyle w:val="14"/>
        <w:ind w:firstLine="567"/>
        <w:jc w:val="both"/>
        <w:rPr>
          <w:sz w:val="28"/>
          <w:szCs w:val="28"/>
        </w:rPr>
      </w:pPr>
      <w:r w:rsidRPr="00645919">
        <w:rPr>
          <w:sz w:val="28"/>
          <w:szCs w:val="28"/>
        </w:rPr>
        <w:t>• динамическому развитию и системности - содержание программы цели и задачи обучения на каждом из последующих этапов определяются теми сведениями, оценочными суждениями и поведенческими навыками, которые уже были сформированы у детей в хо</w:t>
      </w:r>
      <w:r w:rsidR="00BB708C">
        <w:rPr>
          <w:sz w:val="28"/>
          <w:szCs w:val="28"/>
        </w:rPr>
        <w:t>де реализации предыдущего этапа;</w:t>
      </w:r>
    </w:p>
    <w:p w:rsidR="00EA2F37" w:rsidRDefault="00BB708C" w:rsidP="0074618C">
      <w:pPr>
        <w:pStyle w:val="14"/>
        <w:ind w:firstLine="567"/>
        <w:jc w:val="both"/>
        <w:rPr>
          <w:sz w:val="28"/>
          <w:szCs w:val="28"/>
        </w:rPr>
      </w:pPr>
      <w:r w:rsidRPr="00A81D0D">
        <w:rPr>
          <w:sz w:val="28"/>
          <w:szCs w:val="28"/>
        </w:rPr>
        <w:t>• используемые формы и методы обучения соответствуют психологическим особенностям де</w:t>
      </w:r>
      <w:r>
        <w:rPr>
          <w:sz w:val="28"/>
          <w:szCs w:val="28"/>
        </w:rPr>
        <w:t>тей младшего школьного возраста.</w:t>
      </w:r>
    </w:p>
    <w:p w:rsidR="0046029B" w:rsidRPr="00E66C83" w:rsidRDefault="0046029B" w:rsidP="002B7B38">
      <w:pPr>
        <w:pStyle w:val="14"/>
        <w:ind w:firstLine="567"/>
        <w:jc w:val="center"/>
        <w:rPr>
          <w:rFonts w:ascii="Monotype Corsiva" w:hAnsi="Monotype Corsiva"/>
          <w:b/>
          <w:sz w:val="28"/>
          <w:szCs w:val="28"/>
        </w:rPr>
      </w:pPr>
      <w:r w:rsidRPr="00E66C83">
        <w:rPr>
          <w:rFonts w:ascii="Monotype Corsiva" w:hAnsi="Monotype Corsiva"/>
          <w:b/>
          <w:sz w:val="28"/>
          <w:szCs w:val="28"/>
        </w:rPr>
        <w:t xml:space="preserve">Механизм </w:t>
      </w:r>
      <w:r w:rsidR="00645919" w:rsidRPr="00E66C83">
        <w:rPr>
          <w:rFonts w:ascii="Monotype Corsiva" w:hAnsi="Monotype Corsiva"/>
          <w:b/>
          <w:sz w:val="28"/>
          <w:szCs w:val="28"/>
        </w:rPr>
        <w:t>реализации</w:t>
      </w:r>
      <w:r w:rsidRPr="00E66C83">
        <w:rPr>
          <w:rFonts w:ascii="Monotype Corsiva" w:hAnsi="Monotype Corsiva"/>
          <w:b/>
          <w:sz w:val="28"/>
          <w:szCs w:val="28"/>
        </w:rPr>
        <w:t>:</w:t>
      </w:r>
    </w:p>
    <w:p w:rsidR="0046029B" w:rsidRPr="0046029B" w:rsidRDefault="0046029B" w:rsidP="0046029B">
      <w:pPr>
        <w:pStyle w:val="14"/>
        <w:ind w:firstLine="567"/>
        <w:jc w:val="both"/>
        <w:rPr>
          <w:sz w:val="28"/>
          <w:szCs w:val="28"/>
        </w:rPr>
      </w:pPr>
      <w:r w:rsidRPr="0046029B">
        <w:rPr>
          <w:sz w:val="28"/>
          <w:szCs w:val="28"/>
        </w:rPr>
        <w:t xml:space="preserve">Программа «Все цвета, </w:t>
      </w:r>
      <w:proofErr w:type="gramStart"/>
      <w:r w:rsidRPr="0046029B">
        <w:rPr>
          <w:sz w:val="28"/>
          <w:szCs w:val="28"/>
        </w:rPr>
        <w:t>кроме</w:t>
      </w:r>
      <w:proofErr w:type="gramEnd"/>
      <w:r w:rsidRPr="0046029B">
        <w:rPr>
          <w:sz w:val="28"/>
          <w:szCs w:val="28"/>
        </w:rPr>
        <w:t xml:space="preserve"> черного» выстроена по 5 направлениям:</w:t>
      </w:r>
    </w:p>
    <w:p w:rsidR="0046029B" w:rsidRPr="0046029B" w:rsidRDefault="002B7B38" w:rsidP="0046029B">
      <w:pPr>
        <w:pStyle w:val="1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</w:t>
      </w:r>
      <w:r w:rsidR="0046029B" w:rsidRPr="0046029B">
        <w:rPr>
          <w:sz w:val="28"/>
          <w:szCs w:val="28"/>
        </w:rPr>
        <w:t>зическое здоровье; психическое здоровье; межличностное общение;    коммуник</w:t>
      </w:r>
      <w:r w:rsidR="006A071B">
        <w:rPr>
          <w:sz w:val="28"/>
          <w:szCs w:val="28"/>
        </w:rPr>
        <w:t>ативные способности</w:t>
      </w:r>
      <w:r>
        <w:rPr>
          <w:sz w:val="28"/>
          <w:szCs w:val="28"/>
        </w:rPr>
        <w:t>, познавательно-эмоциональные процессы</w:t>
      </w:r>
      <w:r w:rsidR="006A071B">
        <w:rPr>
          <w:sz w:val="28"/>
          <w:szCs w:val="28"/>
        </w:rPr>
        <w:t>.</w:t>
      </w:r>
    </w:p>
    <w:p w:rsidR="0046029B" w:rsidRDefault="0046029B" w:rsidP="0046029B">
      <w:pPr>
        <w:pStyle w:val="14"/>
        <w:ind w:firstLine="567"/>
        <w:jc w:val="both"/>
        <w:rPr>
          <w:sz w:val="28"/>
          <w:szCs w:val="28"/>
        </w:rPr>
      </w:pPr>
      <w:r w:rsidRPr="0046029B">
        <w:rPr>
          <w:sz w:val="28"/>
          <w:szCs w:val="28"/>
        </w:rPr>
        <w:t xml:space="preserve">Реализуется во внеурочной </w:t>
      </w:r>
      <w:r w:rsidR="002B7B38" w:rsidRPr="0046029B">
        <w:rPr>
          <w:sz w:val="28"/>
          <w:szCs w:val="28"/>
        </w:rPr>
        <w:t>де</w:t>
      </w:r>
      <w:r w:rsidRPr="0046029B">
        <w:rPr>
          <w:sz w:val="28"/>
          <w:szCs w:val="28"/>
        </w:rPr>
        <w:t xml:space="preserve">ятельности по ФГОС в </w:t>
      </w:r>
      <w:r>
        <w:rPr>
          <w:sz w:val="28"/>
          <w:szCs w:val="28"/>
        </w:rPr>
        <w:t>1-4</w:t>
      </w:r>
      <w:r w:rsidRPr="0046029B">
        <w:rPr>
          <w:sz w:val="28"/>
          <w:szCs w:val="28"/>
        </w:rPr>
        <w:t xml:space="preserve"> классах, </w:t>
      </w:r>
      <w:proofErr w:type="gramStart"/>
      <w:r w:rsidR="006A071B" w:rsidRPr="0046029B">
        <w:rPr>
          <w:sz w:val="28"/>
          <w:szCs w:val="28"/>
        </w:rPr>
        <w:t>рассчитана</w:t>
      </w:r>
      <w:proofErr w:type="gramEnd"/>
      <w:r w:rsidRPr="0046029B">
        <w:rPr>
          <w:sz w:val="28"/>
          <w:szCs w:val="28"/>
        </w:rPr>
        <w:t xml:space="preserve"> на </w:t>
      </w:r>
      <w:r>
        <w:rPr>
          <w:sz w:val="28"/>
          <w:szCs w:val="28"/>
        </w:rPr>
        <w:t>4</w:t>
      </w:r>
      <w:r w:rsidRPr="0046029B">
        <w:rPr>
          <w:sz w:val="28"/>
          <w:szCs w:val="28"/>
        </w:rPr>
        <w:t xml:space="preserve"> год</w:t>
      </w:r>
      <w:r w:rsidR="006A071B">
        <w:rPr>
          <w:sz w:val="28"/>
          <w:szCs w:val="28"/>
        </w:rPr>
        <w:t>а</w:t>
      </w:r>
      <w:r w:rsidRPr="0046029B">
        <w:rPr>
          <w:sz w:val="28"/>
          <w:szCs w:val="28"/>
        </w:rPr>
        <w:t xml:space="preserve"> (</w:t>
      </w:r>
      <w:r>
        <w:rPr>
          <w:sz w:val="28"/>
          <w:szCs w:val="28"/>
        </w:rPr>
        <w:t>1</w:t>
      </w:r>
      <w:r w:rsidRPr="0046029B">
        <w:rPr>
          <w:sz w:val="28"/>
          <w:szCs w:val="28"/>
        </w:rPr>
        <w:t xml:space="preserve"> час в неделю).</w:t>
      </w:r>
    </w:p>
    <w:p w:rsidR="00C46EB7" w:rsidRPr="0046029B" w:rsidRDefault="00C46EB7" w:rsidP="0046029B">
      <w:pPr>
        <w:pStyle w:val="14"/>
        <w:ind w:firstLine="567"/>
        <w:jc w:val="both"/>
        <w:rPr>
          <w:sz w:val="28"/>
          <w:szCs w:val="28"/>
        </w:rPr>
      </w:pPr>
      <w:r w:rsidRPr="00C46EB7">
        <w:rPr>
          <w:b/>
          <w:sz w:val="28"/>
          <w:szCs w:val="28"/>
        </w:rPr>
        <w:t>Место факультатива в учебном плане.</w:t>
      </w:r>
      <w:r>
        <w:rPr>
          <w:sz w:val="28"/>
          <w:szCs w:val="28"/>
        </w:rPr>
        <w:t xml:space="preserve">Программа </w:t>
      </w:r>
      <w:r w:rsidRPr="00C46EB7">
        <w:rPr>
          <w:sz w:val="28"/>
          <w:szCs w:val="28"/>
        </w:rPr>
        <w:t>«Все цвета кроме черного» является компонентом учебного плана внеурочной деятельности, рассчитан на 3</w:t>
      </w:r>
      <w:r>
        <w:rPr>
          <w:sz w:val="28"/>
          <w:szCs w:val="28"/>
        </w:rPr>
        <w:t>4</w:t>
      </w:r>
      <w:r w:rsidRPr="00C46EB7">
        <w:rPr>
          <w:sz w:val="28"/>
          <w:szCs w:val="28"/>
        </w:rPr>
        <w:t xml:space="preserve"> ч</w:t>
      </w:r>
      <w:r>
        <w:rPr>
          <w:sz w:val="28"/>
          <w:szCs w:val="28"/>
        </w:rPr>
        <w:t>аса</w:t>
      </w:r>
      <w:r w:rsidRPr="00C46EB7">
        <w:rPr>
          <w:sz w:val="28"/>
          <w:szCs w:val="28"/>
        </w:rPr>
        <w:t xml:space="preserve"> один раз внеделю.</w:t>
      </w:r>
    </w:p>
    <w:p w:rsidR="0006547E" w:rsidRPr="0006547E" w:rsidRDefault="0006547E" w:rsidP="0006547E">
      <w:pPr>
        <w:pStyle w:val="14"/>
        <w:ind w:firstLine="567"/>
        <w:jc w:val="both"/>
        <w:rPr>
          <w:b/>
          <w:sz w:val="28"/>
          <w:szCs w:val="28"/>
        </w:rPr>
      </w:pPr>
      <w:r w:rsidRPr="0006547E">
        <w:rPr>
          <w:b/>
          <w:sz w:val="28"/>
          <w:szCs w:val="28"/>
        </w:rPr>
        <w:t>Форма проведения занятий.</w:t>
      </w:r>
    </w:p>
    <w:p w:rsidR="0006547E" w:rsidRPr="0006547E" w:rsidRDefault="0006547E" w:rsidP="0006547E">
      <w:pPr>
        <w:pStyle w:val="14"/>
        <w:ind w:firstLine="567"/>
        <w:jc w:val="both"/>
        <w:rPr>
          <w:sz w:val="28"/>
          <w:szCs w:val="28"/>
        </w:rPr>
      </w:pPr>
      <w:r w:rsidRPr="0006547E">
        <w:rPr>
          <w:sz w:val="28"/>
          <w:szCs w:val="28"/>
        </w:rPr>
        <w:t>Занятия проводятся в групповой форме.</w:t>
      </w:r>
    </w:p>
    <w:p w:rsidR="0006547E" w:rsidRPr="0006547E" w:rsidRDefault="0006547E" w:rsidP="0006547E">
      <w:pPr>
        <w:pStyle w:val="14"/>
        <w:ind w:firstLine="567"/>
        <w:jc w:val="both"/>
        <w:rPr>
          <w:sz w:val="28"/>
          <w:szCs w:val="28"/>
        </w:rPr>
      </w:pPr>
      <w:r w:rsidRPr="00936193">
        <w:rPr>
          <w:b/>
          <w:sz w:val="28"/>
          <w:szCs w:val="28"/>
        </w:rPr>
        <w:t>Возраст детей</w:t>
      </w:r>
      <w:r w:rsidR="00936193" w:rsidRPr="00936193">
        <w:rPr>
          <w:b/>
          <w:sz w:val="28"/>
          <w:szCs w:val="28"/>
        </w:rPr>
        <w:t>:</w:t>
      </w:r>
      <w:r w:rsidRPr="0006547E">
        <w:rPr>
          <w:sz w:val="28"/>
          <w:szCs w:val="28"/>
        </w:rPr>
        <w:t>6,5 – 1</w:t>
      </w:r>
      <w:r w:rsidR="00394D27">
        <w:rPr>
          <w:sz w:val="28"/>
          <w:szCs w:val="28"/>
        </w:rPr>
        <w:t>1</w:t>
      </w:r>
      <w:r w:rsidRPr="0006547E">
        <w:rPr>
          <w:sz w:val="28"/>
          <w:szCs w:val="28"/>
        </w:rPr>
        <w:t xml:space="preserve"> лет</w:t>
      </w:r>
    </w:p>
    <w:p w:rsidR="0006547E" w:rsidRDefault="0006547E" w:rsidP="0006547E">
      <w:pPr>
        <w:pStyle w:val="14"/>
        <w:ind w:firstLine="567"/>
        <w:jc w:val="both"/>
        <w:rPr>
          <w:sz w:val="28"/>
          <w:szCs w:val="28"/>
        </w:rPr>
      </w:pPr>
      <w:r w:rsidRPr="00936193">
        <w:rPr>
          <w:b/>
          <w:sz w:val="28"/>
          <w:szCs w:val="28"/>
        </w:rPr>
        <w:t>В структуру занятиявходят три части</w:t>
      </w:r>
      <w:r w:rsidRPr="0006547E">
        <w:rPr>
          <w:sz w:val="28"/>
          <w:szCs w:val="28"/>
        </w:rPr>
        <w:t>: разминка, работа по теме, подведение итогов.</w:t>
      </w:r>
    </w:p>
    <w:p w:rsidR="00D9072F" w:rsidRDefault="00D9072F" w:rsidP="00D9072F">
      <w:pPr>
        <w:pStyle w:val="14"/>
        <w:ind w:firstLine="567"/>
        <w:jc w:val="both"/>
        <w:rPr>
          <w:sz w:val="28"/>
          <w:szCs w:val="28"/>
        </w:rPr>
      </w:pPr>
      <w:r w:rsidRPr="00D9072F">
        <w:rPr>
          <w:sz w:val="28"/>
          <w:szCs w:val="28"/>
        </w:rPr>
        <w:lastRenderedPageBreak/>
        <w:t xml:space="preserve">Основное содержание групповых занятий составляют игры и «психотехнические упражнения» направленные на развитие познавательной  и эмоционально- волевой сферы, навыков адекватного социального  поведения школьников. Вместе с тем, еще необходимым элементам всех  занятий должны быть психотехники, направленные на развитие собственно  групповых структур и процессов, поддержание благоприятного  внутригруппового климата, сплочение и организационное развитие детского  сообщества. </w:t>
      </w:r>
    </w:p>
    <w:p w:rsidR="00D9072F" w:rsidRDefault="00D9072F" w:rsidP="00D9072F">
      <w:pPr>
        <w:pStyle w:val="14"/>
        <w:ind w:firstLine="567"/>
        <w:jc w:val="both"/>
        <w:rPr>
          <w:sz w:val="28"/>
          <w:szCs w:val="28"/>
        </w:rPr>
      </w:pPr>
      <w:r w:rsidRPr="006C722F">
        <w:rPr>
          <w:sz w:val="28"/>
          <w:szCs w:val="28"/>
        </w:rPr>
        <w:t xml:space="preserve">Рефлексия занятий предполагает ретроспективную оценку занятия в  двух аспектах: эмоциональном (понравилось- не понравилось,  было хорошо — было плохо и почему), и смысловом (почему это важно, зачем мы это делали).  </w:t>
      </w:r>
    </w:p>
    <w:p w:rsidR="00936193" w:rsidRDefault="00936193" w:rsidP="00936193">
      <w:pPr>
        <w:pStyle w:val="14"/>
        <w:ind w:firstLine="567"/>
        <w:jc w:val="both"/>
        <w:rPr>
          <w:b/>
          <w:sz w:val="28"/>
          <w:szCs w:val="28"/>
        </w:rPr>
      </w:pPr>
      <w:r w:rsidRPr="00936193">
        <w:rPr>
          <w:b/>
          <w:sz w:val="28"/>
          <w:szCs w:val="28"/>
        </w:rPr>
        <w:t>При реализации программы используются следующие методы и приемы:</w:t>
      </w:r>
    </w:p>
    <w:p w:rsidR="00346E76" w:rsidRDefault="00346E76" w:rsidP="00346E76">
      <w:pPr>
        <w:pStyle w:val="14"/>
        <w:numPr>
          <w:ilvl w:val="0"/>
          <w:numId w:val="7"/>
        </w:numPr>
        <w:jc w:val="both"/>
        <w:rPr>
          <w:sz w:val="28"/>
          <w:szCs w:val="28"/>
        </w:rPr>
      </w:pPr>
      <w:r w:rsidRPr="00346E76">
        <w:rPr>
          <w:sz w:val="28"/>
          <w:szCs w:val="28"/>
        </w:rPr>
        <w:t>тестирование</w:t>
      </w:r>
      <w:r>
        <w:rPr>
          <w:sz w:val="28"/>
          <w:szCs w:val="28"/>
        </w:rPr>
        <w:t>;</w:t>
      </w:r>
    </w:p>
    <w:p w:rsidR="00936193" w:rsidRPr="00936193" w:rsidRDefault="00936193" w:rsidP="00346E76">
      <w:pPr>
        <w:pStyle w:val="14"/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936193">
        <w:rPr>
          <w:sz w:val="28"/>
          <w:szCs w:val="28"/>
        </w:rPr>
        <w:t>психогимнастика</w:t>
      </w:r>
      <w:proofErr w:type="spellEnd"/>
      <w:r w:rsidRPr="00936193">
        <w:rPr>
          <w:sz w:val="28"/>
          <w:szCs w:val="28"/>
        </w:rPr>
        <w:t>;</w:t>
      </w:r>
    </w:p>
    <w:p w:rsidR="00936193" w:rsidRPr="00936193" w:rsidRDefault="00936193" w:rsidP="00936193">
      <w:pPr>
        <w:pStyle w:val="14"/>
        <w:numPr>
          <w:ilvl w:val="0"/>
          <w:numId w:val="7"/>
        </w:numPr>
        <w:jc w:val="both"/>
        <w:rPr>
          <w:sz w:val="28"/>
          <w:szCs w:val="28"/>
        </w:rPr>
      </w:pPr>
      <w:r w:rsidRPr="00936193">
        <w:rPr>
          <w:sz w:val="28"/>
          <w:szCs w:val="28"/>
        </w:rPr>
        <w:t xml:space="preserve"> рисование (тематическое и свободное);</w:t>
      </w:r>
    </w:p>
    <w:p w:rsidR="00936193" w:rsidRPr="00936193" w:rsidRDefault="00936193" w:rsidP="00936193">
      <w:pPr>
        <w:pStyle w:val="14"/>
        <w:numPr>
          <w:ilvl w:val="0"/>
          <w:numId w:val="7"/>
        </w:numPr>
        <w:jc w:val="both"/>
        <w:rPr>
          <w:sz w:val="28"/>
          <w:szCs w:val="28"/>
        </w:rPr>
      </w:pPr>
      <w:r w:rsidRPr="00936193">
        <w:rPr>
          <w:sz w:val="28"/>
          <w:szCs w:val="28"/>
        </w:rPr>
        <w:t xml:space="preserve"> подвижные игры;</w:t>
      </w:r>
    </w:p>
    <w:p w:rsidR="00936193" w:rsidRPr="00936193" w:rsidRDefault="00936193" w:rsidP="00936193">
      <w:pPr>
        <w:pStyle w:val="14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игры-драматизации</w:t>
      </w:r>
      <w:r w:rsidRPr="00936193">
        <w:rPr>
          <w:sz w:val="28"/>
          <w:szCs w:val="28"/>
        </w:rPr>
        <w:t xml:space="preserve"> и ролевые игры;</w:t>
      </w:r>
    </w:p>
    <w:p w:rsidR="00936193" w:rsidRPr="00936193" w:rsidRDefault="00936193" w:rsidP="00936193">
      <w:pPr>
        <w:pStyle w:val="14"/>
        <w:numPr>
          <w:ilvl w:val="0"/>
          <w:numId w:val="7"/>
        </w:numPr>
        <w:jc w:val="both"/>
        <w:rPr>
          <w:sz w:val="28"/>
          <w:szCs w:val="28"/>
        </w:rPr>
      </w:pPr>
      <w:r w:rsidRPr="00936193">
        <w:rPr>
          <w:sz w:val="28"/>
          <w:szCs w:val="28"/>
        </w:rPr>
        <w:t xml:space="preserve"> беседы и проблемные ситуации;</w:t>
      </w:r>
    </w:p>
    <w:p w:rsidR="00936193" w:rsidRDefault="00936193" w:rsidP="00936193">
      <w:pPr>
        <w:pStyle w:val="14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техники и приемы </w:t>
      </w:r>
      <w:proofErr w:type="spellStart"/>
      <w:r>
        <w:rPr>
          <w:sz w:val="28"/>
          <w:szCs w:val="28"/>
        </w:rPr>
        <w:t>саморегуляции</w:t>
      </w:r>
      <w:proofErr w:type="spellEnd"/>
      <w:r>
        <w:rPr>
          <w:sz w:val="28"/>
          <w:szCs w:val="28"/>
        </w:rPr>
        <w:t>;</w:t>
      </w:r>
    </w:p>
    <w:p w:rsidR="00346E76" w:rsidRDefault="00346E76" w:rsidP="00346E76">
      <w:pPr>
        <w:pStyle w:val="14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коллективно- творческие </w:t>
      </w:r>
      <w:r w:rsidRPr="00346E76">
        <w:rPr>
          <w:sz w:val="28"/>
          <w:szCs w:val="28"/>
        </w:rPr>
        <w:t>дела(КТД)</w:t>
      </w:r>
      <w:r>
        <w:rPr>
          <w:sz w:val="28"/>
          <w:szCs w:val="28"/>
        </w:rPr>
        <w:t>;</w:t>
      </w:r>
    </w:p>
    <w:p w:rsidR="00C46EB7" w:rsidRDefault="00936193" w:rsidP="00936193">
      <w:pPr>
        <w:pStyle w:val="14"/>
        <w:numPr>
          <w:ilvl w:val="0"/>
          <w:numId w:val="7"/>
        </w:numPr>
        <w:jc w:val="both"/>
        <w:rPr>
          <w:sz w:val="28"/>
          <w:szCs w:val="28"/>
        </w:rPr>
      </w:pPr>
      <w:r w:rsidRPr="00936193">
        <w:rPr>
          <w:sz w:val="28"/>
          <w:szCs w:val="28"/>
        </w:rPr>
        <w:t>арт-терапевтические приемы</w:t>
      </w:r>
      <w:r w:rsidR="00C46EB7" w:rsidRPr="00936193">
        <w:rPr>
          <w:sz w:val="28"/>
          <w:szCs w:val="28"/>
        </w:rPr>
        <w:t>.</w:t>
      </w:r>
    </w:p>
    <w:p w:rsidR="00394D27" w:rsidRPr="00E66C83" w:rsidRDefault="00394D27" w:rsidP="00394D27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  <w:r w:rsidRPr="00E66C83">
        <w:rPr>
          <w:rFonts w:ascii="Monotype Corsiva" w:hAnsi="Monotype Corsiva"/>
          <w:b/>
          <w:sz w:val="28"/>
          <w:szCs w:val="28"/>
        </w:rPr>
        <w:t>Материально- техническое   обеспечение</w:t>
      </w:r>
    </w:p>
    <w:p w:rsidR="00394D27" w:rsidRPr="00394D27" w:rsidRDefault="00394D27" w:rsidP="00394D27">
      <w:pPr>
        <w:pStyle w:val="1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394D27">
        <w:rPr>
          <w:sz w:val="28"/>
          <w:szCs w:val="28"/>
        </w:rPr>
        <w:t>еобходимые материалы:</w:t>
      </w:r>
    </w:p>
    <w:p w:rsidR="00394D27" w:rsidRPr="00394D27" w:rsidRDefault="00E66C83" w:rsidP="00394D27">
      <w:pPr>
        <w:pStyle w:val="1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•</w:t>
      </w:r>
      <w:r>
        <w:rPr>
          <w:sz w:val="28"/>
          <w:szCs w:val="28"/>
        </w:rPr>
        <w:tab/>
        <w:t>бумага</w:t>
      </w:r>
      <w:r w:rsidR="00394D27" w:rsidRPr="00394D27">
        <w:rPr>
          <w:sz w:val="28"/>
          <w:szCs w:val="28"/>
        </w:rPr>
        <w:t>, шариковые ручки, маркеры, цветные  карандаши, газетная бумага, ватман, мячик, игрушки.</w:t>
      </w:r>
      <w:proofErr w:type="gramEnd"/>
    </w:p>
    <w:p w:rsidR="00394D27" w:rsidRPr="00394D27" w:rsidRDefault="00394D27" w:rsidP="00394D27">
      <w:pPr>
        <w:pStyle w:val="14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394D27">
        <w:rPr>
          <w:sz w:val="28"/>
          <w:szCs w:val="28"/>
        </w:rPr>
        <w:t>ехнические средства:</w:t>
      </w:r>
    </w:p>
    <w:p w:rsidR="00394D27" w:rsidRPr="00394D27" w:rsidRDefault="00394D27" w:rsidP="00394D27">
      <w:pPr>
        <w:pStyle w:val="14"/>
        <w:jc w:val="both"/>
        <w:rPr>
          <w:sz w:val="28"/>
          <w:szCs w:val="28"/>
        </w:rPr>
      </w:pPr>
      <w:r w:rsidRPr="00394D27">
        <w:rPr>
          <w:sz w:val="28"/>
          <w:szCs w:val="28"/>
        </w:rPr>
        <w:t>•</w:t>
      </w:r>
      <w:r w:rsidRPr="00394D27">
        <w:rPr>
          <w:sz w:val="28"/>
          <w:szCs w:val="28"/>
        </w:rPr>
        <w:tab/>
        <w:t>компьютер, проектор.</w:t>
      </w:r>
    </w:p>
    <w:p w:rsidR="00394D27" w:rsidRDefault="00394D27" w:rsidP="00394D27">
      <w:pPr>
        <w:pStyle w:val="14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394D27">
        <w:rPr>
          <w:sz w:val="28"/>
          <w:szCs w:val="28"/>
        </w:rPr>
        <w:t>узыкальное оформление: записи с музыкой, используемые на  занятиях.</w:t>
      </w:r>
    </w:p>
    <w:p w:rsidR="00394D27" w:rsidRDefault="00394D27" w:rsidP="00394D27">
      <w:pPr>
        <w:pStyle w:val="14"/>
        <w:jc w:val="both"/>
        <w:rPr>
          <w:sz w:val="28"/>
          <w:szCs w:val="28"/>
        </w:rPr>
      </w:pPr>
    </w:p>
    <w:p w:rsidR="00394D27" w:rsidRPr="00E66C83" w:rsidRDefault="00394D27" w:rsidP="00394D27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  <w:r w:rsidRPr="00E66C83">
        <w:rPr>
          <w:rFonts w:ascii="Monotype Corsiva" w:hAnsi="Monotype Corsiva"/>
          <w:b/>
          <w:sz w:val="28"/>
          <w:szCs w:val="28"/>
        </w:rPr>
        <w:t xml:space="preserve">Содержание рабочей программы «Все цвета, </w:t>
      </w:r>
      <w:proofErr w:type="gramStart"/>
      <w:r w:rsidRPr="00E66C83">
        <w:rPr>
          <w:rFonts w:ascii="Monotype Corsiva" w:hAnsi="Monotype Corsiva"/>
          <w:b/>
          <w:sz w:val="28"/>
          <w:szCs w:val="28"/>
        </w:rPr>
        <w:t>кроме</w:t>
      </w:r>
      <w:proofErr w:type="gramEnd"/>
      <w:r w:rsidRPr="00E66C83">
        <w:rPr>
          <w:rFonts w:ascii="Monotype Corsiva" w:hAnsi="Monotype Corsiva"/>
          <w:b/>
          <w:sz w:val="28"/>
          <w:szCs w:val="28"/>
        </w:rPr>
        <w:t xml:space="preserve"> чёрного»</w:t>
      </w:r>
    </w:p>
    <w:p w:rsidR="00394D27" w:rsidRPr="00394D27" w:rsidRDefault="00394D27" w:rsidP="00394D27">
      <w:pPr>
        <w:pStyle w:val="14"/>
        <w:jc w:val="center"/>
        <w:rPr>
          <w:b/>
          <w:sz w:val="28"/>
          <w:szCs w:val="28"/>
        </w:rPr>
      </w:pPr>
      <w:r w:rsidRPr="00394D27">
        <w:rPr>
          <w:b/>
          <w:sz w:val="28"/>
          <w:szCs w:val="28"/>
        </w:rPr>
        <w:t>1 класс</w:t>
      </w:r>
    </w:p>
    <w:p w:rsidR="00394D27" w:rsidRPr="00394D27" w:rsidRDefault="00394D27" w:rsidP="00090FD0">
      <w:pPr>
        <w:pStyle w:val="14"/>
        <w:jc w:val="both"/>
        <w:rPr>
          <w:sz w:val="28"/>
          <w:szCs w:val="28"/>
          <w:u w:val="single"/>
        </w:rPr>
      </w:pPr>
      <w:r w:rsidRPr="00394D27">
        <w:rPr>
          <w:sz w:val="28"/>
          <w:szCs w:val="28"/>
          <w:u w:val="single"/>
        </w:rPr>
        <w:t>1. Твои новые друзья (4 ч)</w:t>
      </w:r>
    </w:p>
    <w:p w:rsidR="00C1734C" w:rsidRPr="00394D27" w:rsidRDefault="00090FD0" w:rsidP="00C1734C">
      <w:pPr>
        <w:pStyle w:val="14"/>
        <w:rPr>
          <w:sz w:val="28"/>
          <w:szCs w:val="28"/>
        </w:rPr>
      </w:pPr>
      <w:r>
        <w:rPr>
          <w:sz w:val="28"/>
          <w:szCs w:val="28"/>
        </w:rPr>
        <w:t>Знакомство. Д</w:t>
      </w:r>
      <w:r w:rsidRPr="00090FD0">
        <w:rPr>
          <w:sz w:val="28"/>
          <w:szCs w:val="28"/>
        </w:rPr>
        <w:t>ружески</w:t>
      </w:r>
      <w:r>
        <w:rPr>
          <w:sz w:val="28"/>
          <w:szCs w:val="28"/>
        </w:rPr>
        <w:t>е</w:t>
      </w:r>
      <w:r w:rsidRPr="00090FD0">
        <w:rPr>
          <w:sz w:val="28"/>
          <w:szCs w:val="28"/>
        </w:rPr>
        <w:t xml:space="preserve"> отношен</w:t>
      </w:r>
      <w:r>
        <w:rPr>
          <w:sz w:val="28"/>
          <w:szCs w:val="28"/>
        </w:rPr>
        <w:t>ия</w:t>
      </w:r>
      <w:r w:rsidRPr="00090FD0">
        <w:rPr>
          <w:sz w:val="28"/>
          <w:szCs w:val="28"/>
        </w:rPr>
        <w:t xml:space="preserve"> в классе</w:t>
      </w:r>
      <w:r>
        <w:rPr>
          <w:sz w:val="28"/>
          <w:szCs w:val="28"/>
        </w:rPr>
        <w:t>. Овладение</w:t>
      </w:r>
      <w:r w:rsidRPr="00090FD0">
        <w:rPr>
          <w:sz w:val="28"/>
          <w:szCs w:val="28"/>
        </w:rPr>
        <w:t xml:space="preserve"> навыками самоконтроля в общении со сверстниками и взрослыми</w:t>
      </w:r>
      <w:r>
        <w:rPr>
          <w:sz w:val="28"/>
          <w:szCs w:val="28"/>
        </w:rPr>
        <w:t>. Правила игры и дисциплины. Терпимость и взаимовыручка.</w:t>
      </w:r>
    </w:p>
    <w:p w:rsidR="00394D27" w:rsidRDefault="00394D27" w:rsidP="00394D27">
      <w:pPr>
        <w:pStyle w:val="14"/>
        <w:rPr>
          <w:sz w:val="28"/>
          <w:szCs w:val="28"/>
          <w:u w:val="single"/>
        </w:rPr>
      </w:pPr>
      <w:r w:rsidRPr="00394D27">
        <w:rPr>
          <w:sz w:val="28"/>
          <w:szCs w:val="28"/>
          <w:u w:val="single"/>
        </w:rPr>
        <w:t>2.  Я – школьник (3 ч)</w:t>
      </w:r>
    </w:p>
    <w:p w:rsidR="00C1734C" w:rsidRPr="00C1734C" w:rsidRDefault="00090FD0" w:rsidP="00C1734C">
      <w:pPr>
        <w:pStyle w:val="14"/>
        <w:rPr>
          <w:sz w:val="28"/>
          <w:szCs w:val="28"/>
        </w:rPr>
      </w:pPr>
      <w:r>
        <w:rPr>
          <w:sz w:val="28"/>
          <w:szCs w:val="28"/>
        </w:rPr>
        <w:t xml:space="preserve">Осознание позиции школьника. Целевая прогулка по школе и во двор. </w:t>
      </w:r>
      <w:r w:rsidR="00B06B90" w:rsidRPr="00B06B90">
        <w:rPr>
          <w:sz w:val="28"/>
          <w:szCs w:val="28"/>
        </w:rPr>
        <w:t>Учителя и ученики. Что делает учитель? Что делает ученик?Школьные и домашние  трудности. Как с ними справиться?</w:t>
      </w:r>
    </w:p>
    <w:p w:rsidR="00394D27" w:rsidRDefault="00394D27" w:rsidP="00394D27">
      <w:pPr>
        <w:pStyle w:val="14"/>
        <w:rPr>
          <w:sz w:val="28"/>
          <w:szCs w:val="28"/>
          <w:u w:val="single"/>
        </w:rPr>
      </w:pPr>
      <w:r w:rsidRPr="00394D27">
        <w:rPr>
          <w:sz w:val="28"/>
          <w:szCs w:val="28"/>
          <w:u w:val="single"/>
        </w:rPr>
        <w:t>3.  Как ты познаёшь мир (4 ч)</w:t>
      </w:r>
    </w:p>
    <w:p w:rsidR="00B06B90" w:rsidRDefault="00197083" w:rsidP="00394D27">
      <w:pPr>
        <w:pStyle w:val="1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Мир книг. Как работать с учебником? </w:t>
      </w:r>
      <w:r w:rsidR="000D6C16">
        <w:rPr>
          <w:sz w:val="28"/>
          <w:szCs w:val="28"/>
        </w:rPr>
        <w:t xml:space="preserve">Как развивать </w:t>
      </w:r>
      <w:r w:rsidR="000D6C16" w:rsidRPr="000D6C16">
        <w:rPr>
          <w:sz w:val="28"/>
          <w:szCs w:val="28"/>
        </w:rPr>
        <w:t>уверенность в себе и своих учебных возможностях</w:t>
      </w:r>
      <w:r w:rsidR="000D6C16">
        <w:rPr>
          <w:sz w:val="28"/>
          <w:szCs w:val="28"/>
        </w:rPr>
        <w:t>?</w:t>
      </w:r>
      <w:r w:rsidR="00810836">
        <w:rPr>
          <w:sz w:val="28"/>
          <w:szCs w:val="28"/>
        </w:rPr>
        <w:t xml:space="preserve"> Как развивать внимательность и наблюдательность?</w:t>
      </w:r>
    </w:p>
    <w:p w:rsidR="00394D27" w:rsidRDefault="00394D27" w:rsidP="00394D27">
      <w:pPr>
        <w:pStyle w:val="14"/>
        <w:rPr>
          <w:sz w:val="28"/>
          <w:szCs w:val="28"/>
          <w:u w:val="single"/>
        </w:rPr>
      </w:pPr>
      <w:r w:rsidRPr="00C1734C">
        <w:rPr>
          <w:sz w:val="28"/>
          <w:szCs w:val="28"/>
          <w:u w:val="single"/>
        </w:rPr>
        <w:t xml:space="preserve">4.  </w:t>
      </w:r>
      <w:r w:rsidR="00810574" w:rsidRPr="00810574">
        <w:rPr>
          <w:sz w:val="28"/>
          <w:szCs w:val="28"/>
          <w:u w:val="single"/>
        </w:rPr>
        <w:t xml:space="preserve">Какой Я – какой Ты </w:t>
      </w:r>
      <w:r w:rsidRPr="00C1734C">
        <w:rPr>
          <w:sz w:val="28"/>
          <w:szCs w:val="28"/>
          <w:u w:val="single"/>
        </w:rPr>
        <w:t>(6 ч)</w:t>
      </w:r>
    </w:p>
    <w:p w:rsidR="000D6C16" w:rsidRDefault="000D6C16" w:rsidP="000D6C16">
      <w:pPr>
        <w:pStyle w:val="14"/>
        <w:rPr>
          <w:sz w:val="28"/>
          <w:szCs w:val="28"/>
        </w:rPr>
      </w:pPr>
      <w:r w:rsidRPr="000D6C16">
        <w:rPr>
          <w:sz w:val="28"/>
          <w:szCs w:val="28"/>
        </w:rPr>
        <w:t>Люди отличаются друг от друга своими качествами.Как мы видим друг друга? Как научиться находить положительные качества у себя?Как правильно оценить себя? Как распознать положительные качества у других людей?Какие качества нужны для дружбы?</w:t>
      </w:r>
    </w:p>
    <w:p w:rsidR="00394D27" w:rsidRDefault="00394D27" w:rsidP="00394D27">
      <w:pPr>
        <w:pStyle w:val="14"/>
        <w:rPr>
          <w:sz w:val="28"/>
          <w:szCs w:val="28"/>
          <w:u w:val="single"/>
        </w:rPr>
      </w:pPr>
      <w:r w:rsidRPr="00C1734C">
        <w:rPr>
          <w:sz w:val="28"/>
          <w:szCs w:val="28"/>
          <w:u w:val="single"/>
        </w:rPr>
        <w:t xml:space="preserve">5.  </w:t>
      </w:r>
      <w:r w:rsidR="00810574">
        <w:rPr>
          <w:sz w:val="28"/>
          <w:szCs w:val="28"/>
          <w:u w:val="single"/>
        </w:rPr>
        <w:t>Я и мое здоровье</w:t>
      </w:r>
      <w:r w:rsidRPr="00C1734C">
        <w:rPr>
          <w:sz w:val="28"/>
          <w:szCs w:val="28"/>
          <w:u w:val="single"/>
        </w:rPr>
        <w:t xml:space="preserve"> (6 ч)</w:t>
      </w:r>
    </w:p>
    <w:p w:rsidR="00877214" w:rsidRPr="00877214" w:rsidRDefault="000D6C16" w:rsidP="00877214">
      <w:pPr>
        <w:pStyle w:val="14"/>
        <w:rPr>
          <w:sz w:val="28"/>
          <w:szCs w:val="28"/>
        </w:rPr>
      </w:pPr>
      <w:r>
        <w:rPr>
          <w:sz w:val="28"/>
          <w:szCs w:val="28"/>
        </w:rPr>
        <w:t>Составление режима дня</w:t>
      </w:r>
      <w:r w:rsidR="00877214" w:rsidRPr="00877214">
        <w:rPr>
          <w:sz w:val="28"/>
          <w:szCs w:val="28"/>
        </w:rPr>
        <w:t>.</w:t>
      </w:r>
      <w:r>
        <w:rPr>
          <w:sz w:val="28"/>
          <w:szCs w:val="28"/>
        </w:rPr>
        <w:t xml:space="preserve"> Что такое здоровый образ жизни? </w:t>
      </w:r>
      <w:r w:rsidR="00877214" w:rsidRPr="00877214">
        <w:rPr>
          <w:sz w:val="28"/>
          <w:szCs w:val="28"/>
        </w:rPr>
        <w:t>Полезно</w:t>
      </w:r>
      <w:r>
        <w:rPr>
          <w:sz w:val="28"/>
          <w:szCs w:val="28"/>
        </w:rPr>
        <w:t>е</w:t>
      </w:r>
      <w:r w:rsidR="00877214" w:rsidRPr="00877214">
        <w:rPr>
          <w:sz w:val="28"/>
          <w:szCs w:val="28"/>
        </w:rPr>
        <w:t xml:space="preserve"> и вкусно</w:t>
      </w:r>
      <w:r>
        <w:rPr>
          <w:sz w:val="28"/>
          <w:szCs w:val="28"/>
        </w:rPr>
        <w:t>е</w:t>
      </w:r>
      <w:r w:rsidR="00877214" w:rsidRPr="00877214">
        <w:rPr>
          <w:sz w:val="28"/>
          <w:szCs w:val="28"/>
        </w:rPr>
        <w:t>.Вредные привычки.</w:t>
      </w:r>
      <w:r w:rsidR="00B719ED" w:rsidRPr="00B719ED">
        <w:rPr>
          <w:sz w:val="28"/>
          <w:szCs w:val="28"/>
        </w:rPr>
        <w:t xml:space="preserve"> Гигиенические навыки: уход за  зубами, ушами, кожей. Правильная осанка - стройная спина.Положительные эмоции - хорошее настроение.</w:t>
      </w:r>
    </w:p>
    <w:p w:rsidR="00394D27" w:rsidRDefault="00394D27" w:rsidP="00394D27">
      <w:pPr>
        <w:pStyle w:val="14"/>
        <w:rPr>
          <w:sz w:val="28"/>
          <w:szCs w:val="28"/>
        </w:rPr>
      </w:pPr>
      <w:r w:rsidRPr="00877214">
        <w:rPr>
          <w:sz w:val="28"/>
          <w:szCs w:val="28"/>
          <w:u w:val="single"/>
        </w:rPr>
        <w:t>6.  Твои чувства. (9 ч</w:t>
      </w:r>
      <w:r w:rsidRPr="00394D27">
        <w:rPr>
          <w:sz w:val="28"/>
          <w:szCs w:val="28"/>
        </w:rPr>
        <w:t>)</w:t>
      </w:r>
    </w:p>
    <w:p w:rsidR="00B719ED" w:rsidRPr="00B719ED" w:rsidRDefault="00B719ED" w:rsidP="00B719ED">
      <w:pPr>
        <w:pStyle w:val="14"/>
        <w:rPr>
          <w:sz w:val="28"/>
          <w:szCs w:val="28"/>
        </w:rPr>
      </w:pPr>
      <w:r w:rsidRPr="00B719ED">
        <w:rPr>
          <w:sz w:val="28"/>
          <w:szCs w:val="28"/>
        </w:rPr>
        <w:t>Радость. Мимика и жесты –наши первые помощники в общении.</w:t>
      </w:r>
    </w:p>
    <w:p w:rsidR="00B719ED" w:rsidRPr="00B719ED" w:rsidRDefault="00B719ED" w:rsidP="00B719ED">
      <w:pPr>
        <w:pStyle w:val="14"/>
        <w:rPr>
          <w:sz w:val="28"/>
          <w:szCs w:val="28"/>
        </w:rPr>
      </w:pPr>
      <w:r w:rsidRPr="00B719ED">
        <w:rPr>
          <w:sz w:val="28"/>
          <w:szCs w:val="28"/>
        </w:rPr>
        <w:t>Страх. Какие бывают страхи? Как справиться со страхом?</w:t>
      </w:r>
    </w:p>
    <w:p w:rsidR="00B719ED" w:rsidRPr="00B719ED" w:rsidRDefault="00B719ED" w:rsidP="00B719ED">
      <w:pPr>
        <w:pStyle w:val="14"/>
        <w:rPr>
          <w:sz w:val="28"/>
          <w:szCs w:val="28"/>
        </w:rPr>
      </w:pPr>
      <w:r w:rsidRPr="00B719ED">
        <w:rPr>
          <w:sz w:val="28"/>
          <w:szCs w:val="28"/>
        </w:rPr>
        <w:t>Гнев. Гнев как выражение чувств: страх и обида часто вызывают гнев.</w:t>
      </w:r>
    </w:p>
    <w:p w:rsidR="00B719ED" w:rsidRPr="00B719ED" w:rsidRDefault="00B719ED" w:rsidP="00B719ED">
      <w:pPr>
        <w:pStyle w:val="14"/>
        <w:rPr>
          <w:sz w:val="28"/>
          <w:szCs w:val="28"/>
        </w:rPr>
      </w:pPr>
      <w:r w:rsidRPr="00B719ED">
        <w:rPr>
          <w:sz w:val="28"/>
          <w:szCs w:val="28"/>
        </w:rPr>
        <w:t>Как справиться с гневом?</w:t>
      </w:r>
    </w:p>
    <w:p w:rsidR="00B719ED" w:rsidRPr="00B719ED" w:rsidRDefault="00B719ED" w:rsidP="00B719ED">
      <w:pPr>
        <w:pStyle w:val="14"/>
        <w:rPr>
          <w:sz w:val="28"/>
          <w:szCs w:val="28"/>
        </w:rPr>
      </w:pPr>
      <w:r w:rsidRPr="00B719ED">
        <w:rPr>
          <w:sz w:val="28"/>
          <w:szCs w:val="28"/>
        </w:rPr>
        <w:t>Может ли гнев принести пользу?</w:t>
      </w:r>
    </w:p>
    <w:p w:rsidR="00877214" w:rsidRPr="00877214" w:rsidRDefault="008C67CB" w:rsidP="00B719ED">
      <w:pPr>
        <w:pStyle w:val="14"/>
        <w:rPr>
          <w:sz w:val="28"/>
          <w:szCs w:val="28"/>
        </w:rPr>
      </w:pPr>
      <w:r>
        <w:rPr>
          <w:sz w:val="28"/>
          <w:szCs w:val="28"/>
        </w:rPr>
        <w:t>Разные чувства.</w:t>
      </w:r>
      <w:r w:rsidR="00B719ED" w:rsidRPr="00B719ED">
        <w:rPr>
          <w:sz w:val="28"/>
          <w:szCs w:val="28"/>
        </w:rPr>
        <w:t xml:space="preserve"> Как можно выразить свои чувства?</w:t>
      </w:r>
    </w:p>
    <w:p w:rsidR="00877214" w:rsidRDefault="00877214" w:rsidP="00877214">
      <w:pPr>
        <w:pStyle w:val="14"/>
        <w:rPr>
          <w:sz w:val="28"/>
          <w:szCs w:val="28"/>
        </w:rPr>
      </w:pPr>
      <w:r w:rsidRPr="00877214">
        <w:rPr>
          <w:sz w:val="28"/>
          <w:szCs w:val="28"/>
        </w:rPr>
        <w:t>Игра «Разыщи радость».</w:t>
      </w:r>
    </w:p>
    <w:p w:rsidR="00877214" w:rsidRDefault="00877214" w:rsidP="00394D27">
      <w:pPr>
        <w:pStyle w:val="14"/>
        <w:rPr>
          <w:sz w:val="28"/>
          <w:szCs w:val="28"/>
        </w:rPr>
      </w:pPr>
    </w:p>
    <w:p w:rsidR="001D6478" w:rsidRDefault="001D6478" w:rsidP="00394D27">
      <w:pPr>
        <w:pStyle w:val="14"/>
        <w:rPr>
          <w:sz w:val="28"/>
          <w:szCs w:val="28"/>
        </w:rPr>
      </w:pPr>
    </w:p>
    <w:p w:rsidR="001D6478" w:rsidRDefault="001D6478" w:rsidP="001D6478">
      <w:pPr>
        <w:pStyle w:val="ParagraphStyle"/>
        <w:spacing w:line="252" w:lineRule="auto"/>
        <w:ind w:left="108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Учебно-тематический план</w:t>
      </w:r>
    </w:p>
    <w:p w:rsidR="001D6478" w:rsidRDefault="001D6478" w:rsidP="001D6478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534"/>
        <w:gridCol w:w="5845"/>
        <w:gridCol w:w="3191"/>
      </w:tblGrid>
      <w:tr w:rsidR="001D6478" w:rsidTr="001D6478">
        <w:tc>
          <w:tcPr>
            <w:tcW w:w="534" w:type="dxa"/>
          </w:tcPr>
          <w:p w:rsidR="001D6478" w:rsidRDefault="001D6478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5846" w:type="dxa"/>
          </w:tcPr>
          <w:p w:rsidR="001D6478" w:rsidRDefault="001D6478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191" w:type="dxa"/>
          </w:tcPr>
          <w:p w:rsidR="001D6478" w:rsidRDefault="001D6478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</w:t>
            </w:r>
          </w:p>
        </w:tc>
      </w:tr>
      <w:tr w:rsidR="001D6478" w:rsidTr="001D6478">
        <w:tc>
          <w:tcPr>
            <w:tcW w:w="534" w:type="dxa"/>
          </w:tcPr>
          <w:p w:rsidR="001D6478" w:rsidRDefault="001D6478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5846" w:type="dxa"/>
            <w:vAlign w:val="center"/>
          </w:tcPr>
          <w:p w:rsidR="001D6478" w:rsidRPr="00CC65D7" w:rsidRDefault="001D6478" w:rsidP="001D64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Твои новые друзья</w:t>
            </w:r>
          </w:p>
        </w:tc>
        <w:tc>
          <w:tcPr>
            <w:tcW w:w="3191" w:type="dxa"/>
          </w:tcPr>
          <w:p w:rsidR="001D6478" w:rsidRPr="00CC65D7" w:rsidRDefault="001D6478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6478" w:rsidTr="001D6478">
        <w:tc>
          <w:tcPr>
            <w:tcW w:w="534" w:type="dxa"/>
          </w:tcPr>
          <w:p w:rsidR="001D6478" w:rsidRDefault="001D6478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5846" w:type="dxa"/>
            <w:vAlign w:val="center"/>
          </w:tcPr>
          <w:p w:rsidR="001D6478" w:rsidRPr="00CC65D7" w:rsidRDefault="00901366" w:rsidP="001D64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- школьник</w:t>
            </w:r>
          </w:p>
        </w:tc>
        <w:tc>
          <w:tcPr>
            <w:tcW w:w="3191" w:type="dxa"/>
          </w:tcPr>
          <w:p w:rsidR="001D6478" w:rsidRPr="00CC65D7" w:rsidRDefault="00901366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6478" w:rsidTr="001D6478">
        <w:tc>
          <w:tcPr>
            <w:tcW w:w="534" w:type="dxa"/>
          </w:tcPr>
          <w:p w:rsidR="001D6478" w:rsidRDefault="001D6478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</w:t>
            </w:r>
          </w:p>
        </w:tc>
        <w:tc>
          <w:tcPr>
            <w:tcW w:w="5846" w:type="dxa"/>
            <w:vAlign w:val="center"/>
          </w:tcPr>
          <w:p w:rsidR="001D6478" w:rsidRPr="00CC65D7" w:rsidRDefault="00901366" w:rsidP="001D64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ты познаёшь мир</w:t>
            </w:r>
          </w:p>
        </w:tc>
        <w:tc>
          <w:tcPr>
            <w:tcW w:w="3191" w:type="dxa"/>
          </w:tcPr>
          <w:p w:rsidR="001D6478" w:rsidRPr="00CC65D7" w:rsidRDefault="00901366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6478" w:rsidTr="001D6478">
        <w:tc>
          <w:tcPr>
            <w:tcW w:w="534" w:type="dxa"/>
          </w:tcPr>
          <w:p w:rsidR="001D6478" w:rsidRDefault="001D6478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</w:t>
            </w:r>
          </w:p>
        </w:tc>
        <w:tc>
          <w:tcPr>
            <w:tcW w:w="5846" w:type="dxa"/>
            <w:vAlign w:val="center"/>
          </w:tcPr>
          <w:p w:rsidR="001D6478" w:rsidRPr="00CC65D7" w:rsidRDefault="00901366" w:rsidP="001D64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Я – какой Ты</w:t>
            </w:r>
          </w:p>
        </w:tc>
        <w:tc>
          <w:tcPr>
            <w:tcW w:w="3191" w:type="dxa"/>
          </w:tcPr>
          <w:p w:rsidR="001D6478" w:rsidRPr="00CC65D7" w:rsidRDefault="00901366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D6478" w:rsidTr="001D6478">
        <w:tc>
          <w:tcPr>
            <w:tcW w:w="534" w:type="dxa"/>
          </w:tcPr>
          <w:p w:rsidR="001D6478" w:rsidRDefault="001D6478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5.</w:t>
            </w:r>
          </w:p>
        </w:tc>
        <w:tc>
          <w:tcPr>
            <w:tcW w:w="5846" w:type="dxa"/>
            <w:vAlign w:val="center"/>
          </w:tcPr>
          <w:p w:rsidR="001D6478" w:rsidRPr="00CC65D7" w:rsidRDefault="00901366" w:rsidP="001D64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 моё здоровье</w:t>
            </w:r>
          </w:p>
        </w:tc>
        <w:tc>
          <w:tcPr>
            <w:tcW w:w="3191" w:type="dxa"/>
          </w:tcPr>
          <w:p w:rsidR="001D6478" w:rsidRPr="00CC65D7" w:rsidRDefault="00901366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D6478" w:rsidTr="001D6478">
        <w:tc>
          <w:tcPr>
            <w:tcW w:w="534" w:type="dxa"/>
          </w:tcPr>
          <w:p w:rsidR="001D6478" w:rsidRDefault="001D6478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6.</w:t>
            </w:r>
          </w:p>
        </w:tc>
        <w:tc>
          <w:tcPr>
            <w:tcW w:w="5846" w:type="dxa"/>
            <w:vAlign w:val="center"/>
          </w:tcPr>
          <w:p w:rsidR="001D6478" w:rsidRPr="00CC65D7" w:rsidRDefault="00901366" w:rsidP="001D64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Твои чувства</w:t>
            </w:r>
          </w:p>
        </w:tc>
        <w:tc>
          <w:tcPr>
            <w:tcW w:w="3191" w:type="dxa"/>
          </w:tcPr>
          <w:p w:rsidR="001D6478" w:rsidRPr="00CC65D7" w:rsidRDefault="00901366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D6478" w:rsidTr="001D6478">
        <w:tc>
          <w:tcPr>
            <w:tcW w:w="534" w:type="dxa"/>
          </w:tcPr>
          <w:p w:rsidR="001D6478" w:rsidRDefault="001D6478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7.</w:t>
            </w:r>
          </w:p>
        </w:tc>
        <w:tc>
          <w:tcPr>
            <w:tcW w:w="5846" w:type="dxa"/>
            <w:vAlign w:val="center"/>
          </w:tcPr>
          <w:p w:rsidR="001D6478" w:rsidRPr="00CC65D7" w:rsidRDefault="001D6478" w:rsidP="001D64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D6478" w:rsidRPr="00CC65D7" w:rsidRDefault="001D6478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6478" w:rsidTr="001D6478">
        <w:tc>
          <w:tcPr>
            <w:tcW w:w="6380" w:type="dxa"/>
            <w:gridSpan w:val="2"/>
            <w:vAlign w:val="center"/>
          </w:tcPr>
          <w:p w:rsidR="001D6478" w:rsidRDefault="001D6478" w:rsidP="001D6478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:rsidR="001D6478" w:rsidRDefault="001B1065" w:rsidP="001D64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34</w:t>
            </w:r>
            <w:r w:rsidR="001D64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</w:p>
        </w:tc>
      </w:tr>
    </w:tbl>
    <w:p w:rsidR="001D6478" w:rsidRDefault="001D6478" w:rsidP="001D6478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D6478" w:rsidRDefault="001D6478" w:rsidP="00394D27">
      <w:pPr>
        <w:pStyle w:val="14"/>
        <w:rPr>
          <w:sz w:val="28"/>
          <w:szCs w:val="28"/>
        </w:rPr>
      </w:pPr>
    </w:p>
    <w:p w:rsidR="0045380D" w:rsidRDefault="0045380D" w:rsidP="0045380D">
      <w:pPr>
        <w:pStyle w:val="14"/>
        <w:jc w:val="center"/>
        <w:rPr>
          <w:b/>
          <w:sz w:val="28"/>
          <w:szCs w:val="28"/>
        </w:rPr>
      </w:pPr>
      <w:r w:rsidRPr="0045380D">
        <w:rPr>
          <w:b/>
          <w:sz w:val="28"/>
          <w:szCs w:val="28"/>
        </w:rPr>
        <w:t>2 класс</w:t>
      </w:r>
    </w:p>
    <w:p w:rsidR="0045380D" w:rsidRPr="0045380D" w:rsidRDefault="0045380D" w:rsidP="0045380D">
      <w:pPr>
        <w:pStyle w:val="14"/>
        <w:jc w:val="center"/>
        <w:rPr>
          <w:b/>
          <w:sz w:val="28"/>
          <w:szCs w:val="28"/>
        </w:rPr>
      </w:pPr>
    </w:p>
    <w:p w:rsidR="0045380D" w:rsidRDefault="0045380D" w:rsidP="0045380D">
      <w:pPr>
        <w:pStyle w:val="14"/>
        <w:numPr>
          <w:ilvl w:val="0"/>
          <w:numId w:val="16"/>
        </w:numPr>
        <w:jc w:val="both"/>
        <w:rPr>
          <w:sz w:val="28"/>
          <w:szCs w:val="28"/>
          <w:u w:val="single"/>
        </w:rPr>
      </w:pPr>
      <w:r w:rsidRPr="0045380D">
        <w:rPr>
          <w:sz w:val="28"/>
          <w:szCs w:val="28"/>
          <w:u w:val="single"/>
        </w:rPr>
        <w:t>Я и моя школа (6ч)</w:t>
      </w:r>
    </w:p>
    <w:p w:rsidR="0045380D" w:rsidRPr="0045380D" w:rsidRDefault="0045380D" w:rsidP="0045380D">
      <w:pPr>
        <w:pStyle w:val="14"/>
        <w:jc w:val="both"/>
        <w:rPr>
          <w:sz w:val="28"/>
          <w:szCs w:val="28"/>
        </w:rPr>
      </w:pPr>
      <w:r w:rsidRPr="0045380D">
        <w:rPr>
          <w:sz w:val="28"/>
          <w:szCs w:val="28"/>
        </w:rPr>
        <w:t xml:space="preserve">Учителя и ученики. Какие чувства вызывают у учеников школьные занятия? Когда ученики любят учителя? Когда ученики боятся учителя? </w:t>
      </w:r>
    </w:p>
    <w:p w:rsidR="0045380D" w:rsidRPr="0045380D" w:rsidRDefault="0045380D" w:rsidP="0045380D">
      <w:pPr>
        <w:pStyle w:val="14"/>
        <w:jc w:val="both"/>
        <w:rPr>
          <w:sz w:val="28"/>
          <w:szCs w:val="28"/>
        </w:rPr>
      </w:pPr>
      <w:r w:rsidRPr="0045380D">
        <w:rPr>
          <w:sz w:val="28"/>
          <w:szCs w:val="28"/>
        </w:rPr>
        <w:t xml:space="preserve">Школа на планете «Наоборот».Что произойдёт, если мы будем учиться в такой школе? </w:t>
      </w:r>
    </w:p>
    <w:p w:rsidR="0045380D" w:rsidRPr="0045380D" w:rsidRDefault="0045380D" w:rsidP="0045380D">
      <w:pPr>
        <w:pStyle w:val="14"/>
        <w:jc w:val="both"/>
        <w:rPr>
          <w:sz w:val="28"/>
          <w:szCs w:val="28"/>
        </w:rPr>
      </w:pPr>
      <w:r w:rsidRPr="0045380D">
        <w:rPr>
          <w:sz w:val="28"/>
          <w:szCs w:val="28"/>
        </w:rPr>
        <w:t xml:space="preserve">Я и мои одноклассники. Мы такие разные, но вместе мы </w:t>
      </w:r>
      <w:proofErr w:type="gramStart"/>
      <w:r w:rsidRPr="0045380D">
        <w:rPr>
          <w:sz w:val="28"/>
          <w:szCs w:val="28"/>
        </w:rPr>
        <w:t>–к</w:t>
      </w:r>
      <w:proofErr w:type="gramEnd"/>
      <w:r w:rsidRPr="0045380D">
        <w:rPr>
          <w:sz w:val="28"/>
          <w:szCs w:val="28"/>
        </w:rPr>
        <w:t>оллектив!</w:t>
      </w:r>
    </w:p>
    <w:p w:rsidR="0045380D" w:rsidRDefault="0045380D" w:rsidP="0045380D">
      <w:pPr>
        <w:pStyle w:val="14"/>
        <w:jc w:val="both"/>
        <w:rPr>
          <w:sz w:val="28"/>
          <w:szCs w:val="28"/>
        </w:rPr>
      </w:pPr>
      <w:r w:rsidRPr="0045380D">
        <w:rPr>
          <w:sz w:val="28"/>
          <w:szCs w:val="28"/>
        </w:rPr>
        <w:lastRenderedPageBreak/>
        <w:t>Что такое лень и откуда она берётся? Какие у меня есть «</w:t>
      </w:r>
      <w:proofErr w:type="spellStart"/>
      <w:r w:rsidRPr="0045380D">
        <w:rPr>
          <w:sz w:val="28"/>
          <w:szCs w:val="28"/>
        </w:rPr>
        <w:t>Немогучки</w:t>
      </w:r>
      <w:proofErr w:type="spellEnd"/>
      <w:r w:rsidRPr="0045380D">
        <w:rPr>
          <w:sz w:val="28"/>
          <w:szCs w:val="28"/>
        </w:rPr>
        <w:t>»? Как можно победить лень и справиться с «</w:t>
      </w:r>
      <w:proofErr w:type="spellStart"/>
      <w:r w:rsidRPr="0045380D">
        <w:rPr>
          <w:sz w:val="28"/>
          <w:szCs w:val="28"/>
        </w:rPr>
        <w:t>Немогучками</w:t>
      </w:r>
      <w:proofErr w:type="spellEnd"/>
      <w:r w:rsidRPr="0045380D">
        <w:rPr>
          <w:sz w:val="28"/>
          <w:szCs w:val="28"/>
        </w:rPr>
        <w:t>?» Справиться с ними помогает формула</w:t>
      </w:r>
      <w:proofErr w:type="gramStart"/>
      <w:r w:rsidRPr="0045380D">
        <w:rPr>
          <w:sz w:val="28"/>
          <w:szCs w:val="28"/>
        </w:rPr>
        <w:t xml:space="preserve"> :</w:t>
      </w:r>
      <w:proofErr w:type="gramEnd"/>
      <w:r w:rsidRPr="0045380D">
        <w:rPr>
          <w:sz w:val="28"/>
          <w:szCs w:val="28"/>
        </w:rPr>
        <w:t xml:space="preserve"> «Хочу – могу», «Не хочу – не могу».</w:t>
      </w:r>
    </w:p>
    <w:p w:rsidR="0045380D" w:rsidRPr="0045380D" w:rsidRDefault="0045380D" w:rsidP="0045380D">
      <w:pPr>
        <w:pStyle w:val="14"/>
        <w:numPr>
          <w:ilvl w:val="0"/>
          <w:numId w:val="16"/>
        </w:numPr>
        <w:ind w:left="0" w:firstLine="426"/>
        <w:jc w:val="both"/>
        <w:rPr>
          <w:sz w:val="28"/>
          <w:szCs w:val="28"/>
          <w:u w:val="single"/>
        </w:rPr>
      </w:pPr>
      <w:r w:rsidRPr="0045380D">
        <w:rPr>
          <w:sz w:val="28"/>
          <w:szCs w:val="28"/>
          <w:u w:val="single"/>
        </w:rPr>
        <w:t>Я и мои родители (</w:t>
      </w:r>
      <w:r w:rsidR="00C614B9">
        <w:rPr>
          <w:sz w:val="28"/>
          <w:szCs w:val="28"/>
          <w:u w:val="single"/>
        </w:rPr>
        <w:t>5 ч</w:t>
      </w:r>
      <w:r w:rsidRPr="0045380D">
        <w:rPr>
          <w:sz w:val="28"/>
          <w:szCs w:val="28"/>
          <w:u w:val="single"/>
        </w:rPr>
        <w:t>)</w:t>
      </w:r>
    </w:p>
    <w:p w:rsidR="0045380D" w:rsidRPr="0045380D" w:rsidRDefault="0045380D" w:rsidP="0045380D">
      <w:pPr>
        <w:pStyle w:val="14"/>
        <w:jc w:val="both"/>
        <w:rPr>
          <w:sz w:val="28"/>
          <w:szCs w:val="28"/>
        </w:rPr>
      </w:pPr>
      <w:r w:rsidRPr="0045380D">
        <w:rPr>
          <w:sz w:val="28"/>
          <w:szCs w:val="28"/>
        </w:rPr>
        <w:t>Я и мои родители. В чём мы похожи? История моей семьи. Моя родословная.Какие чувства я испытываю по отношению к своим родителям?</w:t>
      </w:r>
    </w:p>
    <w:p w:rsidR="0045380D" w:rsidRDefault="0045380D" w:rsidP="0045380D">
      <w:pPr>
        <w:pStyle w:val="14"/>
        <w:jc w:val="both"/>
        <w:rPr>
          <w:sz w:val="28"/>
          <w:szCs w:val="28"/>
        </w:rPr>
      </w:pPr>
      <w:r w:rsidRPr="0045380D">
        <w:rPr>
          <w:sz w:val="28"/>
          <w:szCs w:val="28"/>
        </w:rPr>
        <w:t xml:space="preserve">Правила поведения и общения </w:t>
      </w:r>
      <w:proofErr w:type="gramStart"/>
      <w:r w:rsidRPr="0045380D">
        <w:rPr>
          <w:sz w:val="28"/>
          <w:szCs w:val="28"/>
        </w:rPr>
        <w:t>со</w:t>
      </w:r>
      <w:proofErr w:type="gramEnd"/>
      <w:r w:rsidRPr="0045380D">
        <w:rPr>
          <w:sz w:val="28"/>
          <w:szCs w:val="28"/>
        </w:rPr>
        <w:t xml:space="preserve"> взрослыми. Почему нужно относиться к старшим с уважением? «Урок мудрости».Почему родители наказывают детей? </w:t>
      </w:r>
      <w:r>
        <w:rPr>
          <w:sz w:val="28"/>
          <w:szCs w:val="28"/>
        </w:rPr>
        <w:t xml:space="preserve">Умение </w:t>
      </w:r>
      <w:r w:rsidRPr="0045380D">
        <w:rPr>
          <w:sz w:val="28"/>
          <w:szCs w:val="28"/>
        </w:rPr>
        <w:t>прощать друг друга.</w:t>
      </w:r>
    </w:p>
    <w:p w:rsidR="0045380D" w:rsidRDefault="00C614B9" w:rsidP="00C614B9">
      <w:pPr>
        <w:pStyle w:val="14"/>
        <w:numPr>
          <w:ilvl w:val="0"/>
          <w:numId w:val="16"/>
        </w:numPr>
        <w:jc w:val="both"/>
        <w:rPr>
          <w:sz w:val="28"/>
          <w:szCs w:val="28"/>
          <w:u w:val="single"/>
        </w:rPr>
      </w:pPr>
      <w:r w:rsidRPr="00C614B9">
        <w:rPr>
          <w:sz w:val="28"/>
          <w:szCs w:val="28"/>
          <w:u w:val="single"/>
        </w:rPr>
        <w:t>Учусь понимать себя (18ч)</w:t>
      </w:r>
    </w:p>
    <w:p w:rsidR="00C614B9" w:rsidRPr="00C614B9" w:rsidRDefault="00C614B9" w:rsidP="00C614B9">
      <w:pPr>
        <w:pStyle w:val="14"/>
        <w:ind w:firstLine="567"/>
        <w:jc w:val="both"/>
        <w:rPr>
          <w:sz w:val="28"/>
          <w:szCs w:val="28"/>
        </w:rPr>
      </w:pPr>
      <w:r w:rsidRPr="00C614B9">
        <w:rPr>
          <w:sz w:val="28"/>
          <w:szCs w:val="28"/>
        </w:rPr>
        <w:t>Выявление трудностей, возникающих у детей в школьной жизни. Правила здорового образа жизни.</w:t>
      </w:r>
    </w:p>
    <w:p w:rsidR="00C614B9" w:rsidRPr="00C614B9" w:rsidRDefault="00C614B9" w:rsidP="00C614B9">
      <w:pPr>
        <w:pStyle w:val="14"/>
        <w:ind w:firstLine="567"/>
        <w:jc w:val="both"/>
        <w:rPr>
          <w:sz w:val="28"/>
          <w:szCs w:val="28"/>
        </w:rPr>
      </w:pPr>
      <w:r w:rsidRPr="00C614B9">
        <w:rPr>
          <w:sz w:val="28"/>
          <w:szCs w:val="28"/>
        </w:rPr>
        <w:t>Практическое занятие - составление режима дня</w:t>
      </w:r>
    </w:p>
    <w:p w:rsidR="00C614B9" w:rsidRPr="00C614B9" w:rsidRDefault="00C614B9" w:rsidP="00C614B9">
      <w:pPr>
        <w:pStyle w:val="14"/>
        <w:ind w:firstLine="567"/>
        <w:jc w:val="both"/>
        <w:rPr>
          <w:sz w:val="28"/>
          <w:szCs w:val="28"/>
        </w:rPr>
      </w:pPr>
      <w:r w:rsidRPr="00C614B9">
        <w:rPr>
          <w:sz w:val="28"/>
          <w:szCs w:val="28"/>
        </w:rPr>
        <w:t>Как человек растет в течени</w:t>
      </w:r>
      <w:proofErr w:type="gramStart"/>
      <w:r w:rsidRPr="00C614B9">
        <w:rPr>
          <w:sz w:val="28"/>
          <w:szCs w:val="28"/>
        </w:rPr>
        <w:t>и</w:t>
      </w:r>
      <w:proofErr w:type="gramEnd"/>
      <w:r w:rsidRPr="00C614B9">
        <w:rPr>
          <w:sz w:val="28"/>
          <w:szCs w:val="28"/>
        </w:rPr>
        <w:t xml:space="preserve"> жизни. Как изменяется пульс у человека с возрастом. Влияние вредных привычек(курения) на рост.</w:t>
      </w:r>
    </w:p>
    <w:p w:rsidR="00C614B9" w:rsidRPr="00C614B9" w:rsidRDefault="00C614B9" w:rsidP="00C614B9">
      <w:pPr>
        <w:pStyle w:val="14"/>
        <w:ind w:firstLine="567"/>
        <w:jc w:val="both"/>
        <w:rPr>
          <w:sz w:val="28"/>
          <w:szCs w:val="28"/>
        </w:rPr>
      </w:pPr>
      <w:r w:rsidRPr="00C614B9">
        <w:rPr>
          <w:sz w:val="28"/>
          <w:szCs w:val="28"/>
        </w:rPr>
        <w:t>Практическое занятие – измерение пульса в спокойном состоянии и после физической нагрузки. Взаимодействие ощущений человека. Упражнения для глаз.</w:t>
      </w:r>
    </w:p>
    <w:p w:rsidR="00C614B9" w:rsidRPr="00C614B9" w:rsidRDefault="00C614B9" w:rsidP="00C614B9">
      <w:pPr>
        <w:pStyle w:val="14"/>
        <w:ind w:firstLine="567"/>
        <w:jc w:val="both"/>
        <w:rPr>
          <w:sz w:val="28"/>
          <w:szCs w:val="28"/>
        </w:rPr>
      </w:pPr>
      <w:r w:rsidRPr="00C614B9">
        <w:rPr>
          <w:sz w:val="28"/>
          <w:szCs w:val="28"/>
        </w:rPr>
        <w:t>Сказка «Золушка». Смена настроения героини</w:t>
      </w:r>
      <w:r>
        <w:rPr>
          <w:sz w:val="28"/>
          <w:szCs w:val="28"/>
        </w:rPr>
        <w:t>.</w:t>
      </w:r>
    </w:p>
    <w:p w:rsidR="00C614B9" w:rsidRPr="00C614B9" w:rsidRDefault="00C614B9" w:rsidP="00C614B9">
      <w:pPr>
        <w:pStyle w:val="14"/>
        <w:ind w:firstLine="567"/>
        <w:jc w:val="both"/>
        <w:rPr>
          <w:sz w:val="28"/>
          <w:szCs w:val="28"/>
        </w:rPr>
      </w:pPr>
      <w:r w:rsidRPr="00C614B9">
        <w:rPr>
          <w:sz w:val="28"/>
          <w:szCs w:val="28"/>
        </w:rPr>
        <w:t>Как изменить настроение? Как можно исправить плохое настроение.</w:t>
      </w:r>
    </w:p>
    <w:p w:rsidR="00C614B9" w:rsidRPr="00C614B9" w:rsidRDefault="00C614B9" w:rsidP="00C614B9">
      <w:pPr>
        <w:pStyle w:val="14"/>
        <w:ind w:firstLine="567"/>
        <w:jc w:val="both"/>
        <w:rPr>
          <w:sz w:val="28"/>
          <w:szCs w:val="28"/>
        </w:rPr>
      </w:pPr>
      <w:r w:rsidRPr="00C614B9">
        <w:rPr>
          <w:sz w:val="28"/>
          <w:szCs w:val="28"/>
        </w:rPr>
        <w:t>Органы зрения и слуха Что поможет сохранить зрение и слух. Мир ощущений. Как уберечь себя от травм.</w:t>
      </w:r>
    </w:p>
    <w:p w:rsidR="00C614B9" w:rsidRPr="00C614B9" w:rsidRDefault="00C614B9" w:rsidP="00C614B9">
      <w:pPr>
        <w:pStyle w:val="1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C614B9">
        <w:rPr>
          <w:sz w:val="28"/>
          <w:szCs w:val="28"/>
        </w:rPr>
        <w:t>обрые чувства – помощники в жизни. Отрицательные чувства – чувства тревоги, страха. Беспокойства, неуверенности икак с ними бороться</w:t>
      </w:r>
      <w:r>
        <w:rPr>
          <w:sz w:val="28"/>
          <w:szCs w:val="28"/>
        </w:rPr>
        <w:t>.</w:t>
      </w:r>
    </w:p>
    <w:p w:rsidR="00C614B9" w:rsidRPr="00C614B9" w:rsidRDefault="00C614B9" w:rsidP="00C614B9">
      <w:pPr>
        <w:pStyle w:val="14"/>
        <w:ind w:firstLine="567"/>
        <w:jc w:val="both"/>
        <w:rPr>
          <w:sz w:val="28"/>
          <w:szCs w:val="28"/>
        </w:rPr>
      </w:pPr>
      <w:r w:rsidRPr="00C614B9">
        <w:rPr>
          <w:sz w:val="28"/>
          <w:szCs w:val="28"/>
        </w:rPr>
        <w:t xml:space="preserve">Как можно исправить плохое настроение. Чтение сказки «Царевна – </w:t>
      </w:r>
      <w:proofErr w:type="spellStart"/>
      <w:r w:rsidRPr="00C614B9">
        <w:rPr>
          <w:sz w:val="28"/>
          <w:szCs w:val="28"/>
        </w:rPr>
        <w:t>Несмеяна</w:t>
      </w:r>
      <w:proofErr w:type="spellEnd"/>
      <w:r w:rsidRPr="00C614B9">
        <w:rPr>
          <w:sz w:val="28"/>
          <w:szCs w:val="28"/>
        </w:rPr>
        <w:t>».</w:t>
      </w:r>
    </w:p>
    <w:p w:rsidR="00C614B9" w:rsidRPr="00C614B9" w:rsidRDefault="00C614B9" w:rsidP="00C614B9">
      <w:pPr>
        <w:pStyle w:val="14"/>
        <w:ind w:firstLine="567"/>
        <w:jc w:val="both"/>
        <w:rPr>
          <w:sz w:val="28"/>
          <w:szCs w:val="28"/>
        </w:rPr>
      </w:pPr>
      <w:r w:rsidRPr="00C614B9">
        <w:rPr>
          <w:sz w:val="28"/>
          <w:szCs w:val="28"/>
        </w:rPr>
        <w:t>Беседа «Что такое хороший поступок?». Хорошие поступки литературных героев. Твой самый важный поступок.</w:t>
      </w:r>
    </w:p>
    <w:p w:rsidR="00C614B9" w:rsidRPr="00C614B9" w:rsidRDefault="00C614B9" w:rsidP="00C614B9">
      <w:pPr>
        <w:pStyle w:val="14"/>
        <w:ind w:firstLine="567"/>
        <w:jc w:val="both"/>
        <w:rPr>
          <w:sz w:val="28"/>
          <w:szCs w:val="28"/>
        </w:rPr>
      </w:pPr>
      <w:r w:rsidRPr="00C614B9">
        <w:rPr>
          <w:sz w:val="28"/>
          <w:szCs w:val="28"/>
        </w:rPr>
        <w:t>Поле</w:t>
      </w:r>
      <w:r>
        <w:rPr>
          <w:sz w:val="28"/>
          <w:szCs w:val="28"/>
        </w:rPr>
        <w:t xml:space="preserve">зные привычки сохранят здоровье. </w:t>
      </w:r>
      <w:r w:rsidRPr="00C614B9">
        <w:rPr>
          <w:sz w:val="28"/>
          <w:szCs w:val="28"/>
        </w:rPr>
        <w:t>Вредные привычки вредят человеку. Выполнение заданий по выявлению вредных и полезных привычек. Как избавиться от вредных привычек?</w:t>
      </w:r>
    </w:p>
    <w:p w:rsidR="00C614B9" w:rsidRDefault="00C614B9" w:rsidP="00C614B9">
      <w:pPr>
        <w:pStyle w:val="14"/>
        <w:numPr>
          <w:ilvl w:val="0"/>
          <w:numId w:val="16"/>
        </w:numPr>
        <w:jc w:val="both"/>
        <w:rPr>
          <w:sz w:val="28"/>
          <w:szCs w:val="28"/>
          <w:u w:val="single"/>
        </w:rPr>
      </w:pPr>
      <w:r w:rsidRPr="00C614B9">
        <w:rPr>
          <w:sz w:val="28"/>
          <w:szCs w:val="28"/>
          <w:u w:val="single"/>
        </w:rPr>
        <w:t>Умение владеть собой(5 ч)</w:t>
      </w:r>
    </w:p>
    <w:p w:rsidR="00C614B9" w:rsidRPr="00C614B9" w:rsidRDefault="00C614B9" w:rsidP="00C614B9">
      <w:pPr>
        <w:pStyle w:val="14"/>
        <w:jc w:val="both"/>
        <w:rPr>
          <w:sz w:val="28"/>
          <w:szCs w:val="28"/>
        </w:rPr>
      </w:pPr>
      <w:r w:rsidRPr="00C614B9">
        <w:rPr>
          <w:sz w:val="28"/>
          <w:szCs w:val="28"/>
        </w:rPr>
        <w:t>Умение владеть собой. Уметь управлять своим поведением, следить за своей речью и поступками, внимательно слушать собеседника – это и есть умение владеть собой. Это умение очень важно для общения с другими людьми.</w:t>
      </w:r>
    </w:p>
    <w:p w:rsidR="00C614B9" w:rsidRPr="00C614B9" w:rsidRDefault="00C614B9" w:rsidP="00C614B9">
      <w:pPr>
        <w:pStyle w:val="14"/>
        <w:jc w:val="both"/>
        <w:rPr>
          <w:sz w:val="28"/>
          <w:szCs w:val="28"/>
        </w:rPr>
      </w:pPr>
      <w:r w:rsidRPr="00C614B9">
        <w:rPr>
          <w:sz w:val="28"/>
          <w:szCs w:val="28"/>
        </w:rPr>
        <w:t>Что значит быть хозяином своего «</w:t>
      </w:r>
      <w:proofErr w:type="gramStart"/>
      <w:r w:rsidRPr="00C614B9">
        <w:rPr>
          <w:sz w:val="28"/>
          <w:szCs w:val="28"/>
        </w:rPr>
        <w:t>Я</w:t>
      </w:r>
      <w:proofErr w:type="gramEnd"/>
      <w:r w:rsidRPr="00C614B9">
        <w:rPr>
          <w:sz w:val="28"/>
          <w:szCs w:val="28"/>
        </w:rPr>
        <w:t>»? Какого человека называют ответственным.</w:t>
      </w:r>
    </w:p>
    <w:p w:rsidR="00C614B9" w:rsidRDefault="00C614B9" w:rsidP="00C614B9">
      <w:pPr>
        <w:pStyle w:val="14"/>
        <w:jc w:val="both"/>
        <w:rPr>
          <w:sz w:val="28"/>
          <w:szCs w:val="28"/>
        </w:rPr>
      </w:pPr>
      <w:r w:rsidRPr="00C614B9">
        <w:rPr>
          <w:sz w:val="28"/>
          <w:szCs w:val="28"/>
        </w:rPr>
        <w:t>Что значит  «уметь расслабиться», и в каких случаях это нужно делать?</w:t>
      </w:r>
    </w:p>
    <w:p w:rsidR="00E55C93" w:rsidRDefault="00E55C93" w:rsidP="00C614B9">
      <w:pPr>
        <w:pStyle w:val="14"/>
        <w:jc w:val="both"/>
        <w:rPr>
          <w:sz w:val="28"/>
          <w:szCs w:val="28"/>
        </w:rPr>
      </w:pPr>
    </w:p>
    <w:p w:rsidR="009C550F" w:rsidRDefault="009C550F" w:rsidP="00C614B9">
      <w:pPr>
        <w:pStyle w:val="14"/>
        <w:jc w:val="both"/>
        <w:rPr>
          <w:sz w:val="28"/>
          <w:szCs w:val="28"/>
        </w:rPr>
      </w:pPr>
    </w:p>
    <w:p w:rsidR="009C550F" w:rsidRDefault="009C550F" w:rsidP="00C614B9">
      <w:pPr>
        <w:pStyle w:val="14"/>
        <w:jc w:val="both"/>
        <w:rPr>
          <w:sz w:val="28"/>
          <w:szCs w:val="28"/>
        </w:rPr>
      </w:pPr>
    </w:p>
    <w:p w:rsidR="009C550F" w:rsidRDefault="009C550F" w:rsidP="00C614B9">
      <w:pPr>
        <w:pStyle w:val="14"/>
        <w:jc w:val="both"/>
        <w:rPr>
          <w:sz w:val="28"/>
          <w:szCs w:val="28"/>
        </w:rPr>
      </w:pPr>
    </w:p>
    <w:p w:rsidR="009C550F" w:rsidRDefault="009C550F" w:rsidP="00C614B9">
      <w:pPr>
        <w:pStyle w:val="14"/>
        <w:jc w:val="both"/>
        <w:rPr>
          <w:sz w:val="28"/>
          <w:szCs w:val="28"/>
        </w:rPr>
      </w:pPr>
    </w:p>
    <w:p w:rsidR="009C550F" w:rsidRDefault="009C550F" w:rsidP="00C614B9">
      <w:pPr>
        <w:pStyle w:val="14"/>
        <w:jc w:val="both"/>
        <w:rPr>
          <w:sz w:val="28"/>
          <w:szCs w:val="28"/>
        </w:rPr>
      </w:pPr>
    </w:p>
    <w:p w:rsidR="009C550F" w:rsidRDefault="009C550F" w:rsidP="009C550F">
      <w:pPr>
        <w:pStyle w:val="ParagraphStyle"/>
        <w:spacing w:line="252" w:lineRule="auto"/>
        <w:ind w:left="108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Учебно-тематический план</w:t>
      </w:r>
    </w:p>
    <w:p w:rsidR="009C550F" w:rsidRDefault="009C550F" w:rsidP="009C550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534"/>
        <w:gridCol w:w="5845"/>
        <w:gridCol w:w="3191"/>
      </w:tblGrid>
      <w:tr w:rsidR="009C550F" w:rsidTr="009C550F">
        <w:tc>
          <w:tcPr>
            <w:tcW w:w="534" w:type="dxa"/>
          </w:tcPr>
          <w:p w:rsidR="009C550F" w:rsidRDefault="009C550F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5845" w:type="dxa"/>
          </w:tcPr>
          <w:p w:rsidR="009C550F" w:rsidRDefault="009C550F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191" w:type="dxa"/>
          </w:tcPr>
          <w:p w:rsidR="009C550F" w:rsidRDefault="009C550F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</w:t>
            </w:r>
          </w:p>
        </w:tc>
      </w:tr>
      <w:tr w:rsidR="009C550F" w:rsidTr="009C550F">
        <w:tc>
          <w:tcPr>
            <w:tcW w:w="534" w:type="dxa"/>
          </w:tcPr>
          <w:p w:rsidR="009C550F" w:rsidRDefault="009C550F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5845" w:type="dxa"/>
            <w:vAlign w:val="center"/>
          </w:tcPr>
          <w:p w:rsidR="009C550F" w:rsidRPr="00CC65D7" w:rsidRDefault="009C550F" w:rsidP="0043292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 моя школа</w:t>
            </w:r>
          </w:p>
        </w:tc>
        <w:tc>
          <w:tcPr>
            <w:tcW w:w="3191" w:type="dxa"/>
          </w:tcPr>
          <w:p w:rsidR="009C550F" w:rsidRPr="00CC65D7" w:rsidRDefault="009C550F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C550F" w:rsidTr="009C550F">
        <w:tc>
          <w:tcPr>
            <w:tcW w:w="534" w:type="dxa"/>
          </w:tcPr>
          <w:p w:rsidR="009C550F" w:rsidRDefault="009C550F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5845" w:type="dxa"/>
            <w:vAlign w:val="center"/>
          </w:tcPr>
          <w:p w:rsidR="009C550F" w:rsidRPr="00CC65D7" w:rsidRDefault="009C550F" w:rsidP="0043292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 мои родители</w:t>
            </w:r>
          </w:p>
        </w:tc>
        <w:tc>
          <w:tcPr>
            <w:tcW w:w="3191" w:type="dxa"/>
          </w:tcPr>
          <w:p w:rsidR="009C550F" w:rsidRPr="00CC65D7" w:rsidRDefault="009C550F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C550F" w:rsidTr="009C550F">
        <w:tc>
          <w:tcPr>
            <w:tcW w:w="534" w:type="dxa"/>
          </w:tcPr>
          <w:p w:rsidR="009C550F" w:rsidRDefault="009C550F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</w:t>
            </w:r>
          </w:p>
        </w:tc>
        <w:tc>
          <w:tcPr>
            <w:tcW w:w="5845" w:type="dxa"/>
            <w:vAlign w:val="center"/>
          </w:tcPr>
          <w:p w:rsidR="009C550F" w:rsidRPr="00CC65D7" w:rsidRDefault="009C550F" w:rsidP="0043292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Учусь понимать себя</w:t>
            </w:r>
          </w:p>
        </w:tc>
        <w:tc>
          <w:tcPr>
            <w:tcW w:w="3191" w:type="dxa"/>
          </w:tcPr>
          <w:p w:rsidR="009C550F" w:rsidRPr="00CC65D7" w:rsidRDefault="009C550F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C550F" w:rsidTr="009C550F">
        <w:tc>
          <w:tcPr>
            <w:tcW w:w="534" w:type="dxa"/>
          </w:tcPr>
          <w:p w:rsidR="009C550F" w:rsidRDefault="009C550F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</w:t>
            </w:r>
          </w:p>
        </w:tc>
        <w:tc>
          <w:tcPr>
            <w:tcW w:w="5845" w:type="dxa"/>
            <w:vAlign w:val="center"/>
          </w:tcPr>
          <w:p w:rsidR="009C550F" w:rsidRPr="00CC65D7" w:rsidRDefault="009C550F" w:rsidP="0043292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владеть собой</w:t>
            </w:r>
          </w:p>
        </w:tc>
        <w:tc>
          <w:tcPr>
            <w:tcW w:w="3191" w:type="dxa"/>
          </w:tcPr>
          <w:p w:rsidR="009C550F" w:rsidRPr="00CC65D7" w:rsidRDefault="009C550F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C550F" w:rsidTr="009C550F">
        <w:tc>
          <w:tcPr>
            <w:tcW w:w="6379" w:type="dxa"/>
            <w:gridSpan w:val="2"/>
            <w:vAlign w:val="center"/>
          </w:tcPr>
          <w:p w:rsidR="009C550F" w:rsidRDefault="009C550F" w:rsidP="00432921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:rsidR="009C550F" w:rsidRDefault="009C550F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34 часа</w:t>
            </w:r>
          </w:p>
        </w:tc>
      </w:tr>
    </w:tbl>
    <w:p w:rsidR="009C550F" w:rsidRDefault="009C550F" w:rsidP="009C550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C550F" w:rsidRDefault="009C550F" w:rsidP="00C614B9">
      <w:pPr>
        <w:pStyle w:val="14"/>
        <w:jc w:val="both"/>
        <w:rPr>
          <w:sz w:val="28"/>
          <w:szCs w:val="28"/>
        </w:rPr>
      </w:pPr>
    </w:p>
    <w:p w:rsidR="009C550F" w:rsidRDefault="009C550F" w:rsidP="00C614B9">
      <w:pPr>
        <w:pStyle w:val="14"/>
        <w:jc w:val="both"/>
        <w:rPr>
          <w:sz w:val="28"/>
          <w:szCs w:val="28"/>
        </w:rPr>
      </w:pPr>
    </w:p>
    <w:p w:rsidR="00E55C93" w:rsidRDefault="00E55C93" w:rsidP="00E55C93">
      <w:pPr>
        <w:pStyle w:val="14"/>
        <w:jc w:val="center"/>
        <w:rPr>
          <w:b/>
          <w:sz w:val="28"/>
          <w:szCs w:val="28"/>
        </w:rPr>
      </w:pPr>
      <w:r w:rsidRPr="00E55C93">
        <w:rPr>
          <w:b/>
          <w:sz w:val="28"/>
          <w:szCs w:val="28"/>
        </w:rPr>
        <w:t>3 класс</w:t>
      </w:r>
    </w:p>
    <w:p w:rsidR="0030124E" w:rsidRPr="0030124E" w:rsidRDefault="0030124E" w:rsidP="0030124E">
      <w:pPr>
        <w:pStyle w:val="14"/>
        <w:numPr>
          <w:ilvl w:val="0"/>
          <w:numId w:val="17"/>
        </w:numPr>
        <w:jc w:val="both"/>
        <w:rPr>
          <w:sz w:val="28"/>
          <w:szCs w:val="28"/>
          <w:u w:val="single"/>
        </w:rPr>
      </w:pPr>
      <w:r w:rsidRPr="0030124E">
        <w:rPr>
          <w:sz w:val="28"/>
          <w:szCs w:val="28"/>
          <w:u w:val="single"/>
        </w:rPr>
        <w:t xml:space="preserve">Оценка человеческих поступков и отношений </w:t>
      </w:r>
      <w:proofErr w:type="gramStart"/>
      <w:r w:rsidRPr="0030124E">
        <w:rPr>
          <w:sz w:val="28"/>
          <w:szCs w:val="28"/>
          <w:u w:val="single"/>
        </w:rPr>
        <w:t xml:space="preserve">( </w:t>
      </w:r>
      <w:proofErr w:type="gramEnd"/>
      <w:r>
        <w:rPr>
          <w:sz w:val="28"/>
          <w:szCs w:val="28"/>
          <w:u w:val="single"/>
        </w:rPr>
        <w:t>5</w:t>
      </w:r>
      <w:r w:rsidRPr="0030124E">
        <w:rPr>
          <w:sz w:val="28"/>
          <w:szCs w:val="28"/>
          <w:u w:val="single"/>
        </w:rPr>
        <w:t xml:space="preserve"> ч</w:t>
      </w:r>
      <w:r>
        <w:rPr>
          <w:sz w:val="28"/>
          <w:szCs w:val="28"/>
          <w:u w:val="single"/>
        </w:rPr>
        <w:t>)</w:t>
      </w:r>
    </w:p>
    <w:p w:rsidR="0030124E" w:rsidRPr="0030124E" w:rsidRDefault="0030124E" w:rsidP="0030124E">
      <w:pPr>
        <w:pStyle w:val="14"/>
        <w:jc w:val="both"/>
        <w:rPr>
          <w:sz w:val="28"/>
          <w:szCs w:val="28"/>
        </w:rPr>
      </w:pPr>
      <w:r w:rsidRPr="0030124E">
        <w:rPr>
          <w:sz w:val="28"/>
          <w:szCs w:val="28"/>
        </w:rPr>
        <w:t>Мой любимый герой. Кто он? Почему я хотел бы на него походить, и какие качества меня в нём привлекают?</w:t>
      </w:r>
    </w:p>
    <w:p w:rsidR="0030124E" w:rsidRPr="0030124E" w:rsidRDefault="0030124E" w:rsidP="0030124E">
      <w:pPr>
        <w:pStyle w:val="14"/>
        <w:jc w:val="both"/>
        <w:rPr>
          <w:sz w:val="28"/>
          <w:szCs w:val="28"/>
        </w:rPr>
      </w:pPr>
      <w:r w:rsidRPr="0030124E">
        <w:rPr>
          <w:sz w:val="28"/>
          <w:szCs w:val="28"/>
        </w:rPr>
        <w:t>Добро и зло. Всегда ли добро побеждает зло? Что значит «делать добро»?</w:t>
      </w:r>
    </w:p>
    <w:p w:rsidR="0030124E" w:rsidRPr="0030124E" w:rsidRDefault="0030124E" w:rsidP="0030124E">
      <w:pPr>
        <w:pStyle w:val="14"/>
        <w:jc w:val="both"/>
        <w:rPr>
          <w:sz w:val="28"/>
          <w:szCs w:val="28"/>
        </w:rPr>
      </w:pPr>
      <w:r w:rsidRPr="0030124E">
        <w:rPr>
          <w:sz w:val="28"/>
          <w:szCs w:val="28"/>
        </w:rPr>
        <w:t>Что такое хорошо и что такое плохо? Какие привычки можно назвать полезными,  а какие вредными? Как избавиться от плохих привычек, которые мне мешают?</w:t>
      </w:r>
    </w:p>
    <w:p w:rsidR="00E55C93" w:rsidRPr="0030124E" w:rsidRDefault="0030124E" w:rsidP="0030124E">
      <w:pPr>
        <w:pStyle w:val="14"/>
        <w:jc w:val="both"/>
        <w:rPr>
          <w:sz w:val="28"/>
          <w:szCs w:val="28"/>
        </w:rPr>
      </w:pPr>
      <w:r w:rsidRPr="0030124E">
        <w:rPr>
          <w:sz w:val="28"/>
          <w:szCs w:val="28"/>
        </w:rPr>
        <w:t>Конфликт. Как он возникает? Моё поведение в трудных ситуациях</w:t>
      </w:r>
    </w:p>
    <w:p w:rsidR="00E55C93" w:rsidRDefault="0030124E" w:rsidP="0030124E">
      <w:pPr>
        <w:pStyle w:val="14"/>
        <w:numPr>
          <w:ilvl w:val="0"/>
          <w:numId w:val="17"/>
        </w:numPr>
        <w:jc w:val="both"/>
        <w:rPr>
          <w:sz w:val="28"/>
          <w:szCs w:val="28"/>
          <w:u w:val="single"/>
        </w:rPr>
      </w:pPr>
      <w:r w:rsidRPr="0030124E">
        <w:rPr>
          <w:sz w:val="28"/>
          <w:szCs w:val="28"/>
          <w:u w:val="single"/>
        </w:rPr>
        <w:t xml:space="preserve"> Учусь понимать других (14 ч)</w:t>
      </w:r>
    </w:p>
    <w:p w:rsidR="0030124E" w:rsidRPr="0030124E" w:rsidRDefault="0030124E" w:rsidP="0030124E">
      <w:pPr>
        <w:pStyle w:val="14"/>
        <w:jc w:val="both"/>
        <w:rPr>
          <w:sz w:val="28"/>
          <w:szCs w:val="28"/>
        </w:rPr>
      </w:pPr>
      <w:r w:rsidRPr="0030124E">
        <w:rPr>
          <w:sz w:val="28"/>
          <w:szCs w:val="28"/>
        </w:rPr>
        <w:t>Наблюдение за изменениями, произошедшими</w:t>
      </w:r>
      <w:r>
        <w:rPr>
          <w:sz w:val="28"/>
          <w:szCs w:val="28"/>
        </w:rPr>
        <w:t xml:space="preserve"> в своем организме.</w:t>
      </w:r>
    </w:p>
    <w:p w:rsidR="0030124E" w:rsidRDefault="0030124E" w:rsidP="0030124E">
      <w:pPr>
        <w:pStyle w:val="14"/>
        <w:jc w:val="both"/>
        <w:rPr>
          <w:sz w:val="28"/>
          <w:szCs w:val="28"/>
        </w:rPr>
      </w:pPr>
      <w:r w:rsidRPr="0030124E">
        <w:rPr>
          <w:sz w:val="28"/>
          <w:szCs w:val="28"/>
        </w:rPr>
        <w:t>Знакомство с формулами общения.</w:t>
      </w:r>
    </w:p>
    <w:p w:rsidR="00A56C1A" w:rsidRPr="0030124E" w:rsidRDefault="00A56C1A" w:rsidP="0030124E">
      <w:pPr>
        <w:pStyle w:val="14"/>
        <w:jc w:val="both"/>
        <w:rPr>
          <w:sz w:val="28"/>
          <w:szCs w:val="28"/>
        </w:rPr>
      </w:pPr>
      <w:r w:rsidRPr="00A56C1A">
        <w:rPr>
          <w:sz w:val="28"/>
          <w:szCs w:val="28"/>
        </w:rPr>
        <w:t>Мальчик и девочка. Культура общения полов. Внешний вид мальчика. Внешний вид девочки.</w:t>
      </w:r>
    </w:p>
    <w:p w:rsidR="0030124E" w:rsidRPr="0030124E" w:rsidRDefault="0030124E" w:rsidP="0030124E">
      <w:pPr>
        <w:pStyle w:val="14"/>
        <w:jc w:val="both"/>
        <w:rPr>
          <w:sz w:val="28"/>
          <w:szCs w:val="28"/>
        </w:rPr>
      </w:pPr>
      <w:r w:rsidRPr="0030124E">
        <w:rPr>
          <w:sz w:val="28"/>
          <w:szCs w:val="28"/>
        </w:rPr>
        <w:t>Роль интонации в общении людей.Трудности в общении людей испособы их преодоления.</w:t>
      </w:r>
    </w:p>
    <w:p w:rsidR="0030124E" w:rsidRDefault="0030124E" w:rsidP="0030124E">
      <w:pPr>
        <w:pStyle w:val="14"/>
        <w:jc w:val="both"/>
        <w:rPr>
          <w:sz w:val="28"/>
          <w:szCs w:val="28"/>
        </w:rPr>
      </w:pPr>
      <w:r w:rsidRPr="0030124E">
        <w:rPr>
          <w:sz w:val="28"/>
          <w:szCs w:val="28"/>
        </w:rPr>
        <w:t>Роль мимики и жестов в общении людей.</w:t>
      </w:r>
    </w:p>
    <w:p w:rsidR="0030124E" w:rsidRDefault="0030124E" w:rsidP="0030124E">
      <w:pPr>
        <w:pStyle w:val="14"/>
        <w:jc w:val="both"/>
        <w:rPr>
          <w:sz w:val="28"/>
          <w:szCs w:val="28"/>
        </w:rPr>
      </w:pPr>
      <w:r w:rsidRPr="0030124E">
        <w:rPr>
          <w:sz w:val="28"/>
          <w:szCs w:val="28"/>
        </w:rPr>
        <w:t>Значение доброжелательныхотношений между людьми.Ценность дружбы.</w:t>
      </w:r>
    </w:p>
    <w:p w:rsidR="0030124E" w:rsidRDefault="0030124E" w:rsidP="0030124E">
      <w:pPr>
        <w:pStyle w:val="14"/>
        <w:numPr>
          <w:ilvl w:val="0"/>
          <w:numId w:val="17"/>
        </w:numPr>
        <w:jc w:val="both"/>
        <w:rPr>
          <w:sz w:val="28"/>
          <w:szCs w:val="28"/>
          <w:u w:val="single"/>
        </w:rPr>
      </w:pPr>
      <w:r w:rsidRPr="0030124E">
        <w:rPr>
          <w:sz w:val="28"/>
          <w:szCs w:val="28"/>
          <w:u w:val="single"/>
        </w:rPr>
        <w:t>Я и мои друзья (8 ч)</w:t>
      </w:r>
    </w:p>
    <w:p w:rsidR="0030124E" w:rsidRPr="0030124E" w:rsidRDefault="00A56C1A" w:rsidP="0030124E">
      <w:pPr>
        <w:pStyle w:val="1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0124E" w:rsidRPr="0030124E">
        <w:rPr>
          <w:sz w:val="28"/>
          <w:szCs w:val="28"/>
        </w:rPr>
        <w:t xml:space="preserve">астоящий друг. Умею ли я дружить и можно ли этому научиться? </w:t>
      </w:r>
    </w:p>
    <w:p w:rsidR="0030124E" w:rsidRPr="0030124E" w:rsidRDefault="0030124E" w:rsidP="0030124E">
      <w:pPr>
        <w:pStyle w:val="14"/>
        <w:ind w:firstLine="567"/>
        <w:jc w:val="both"/>
        <w:rPr>
          <w:sz w:val="28"/>
          <w:szCs w:val="28"/>
        </w:rPr>
      </w:pPr>
      <w:r w:rsidRPr="0030124E">
        <w:rPr>
          <w:sz w:val="28"/>
          <w:szCs w:val="28"/>
        </w:rPr>
        <w:t xml:space="preserve">Ссора. Почему друзья иногда ссорятся и даже дерутся? </w:t>
      </w:r>
    </w:p>
    <w:p w:rsidR="0030124E" w:rsidRPr="0030124E" w:rsidRDefault="0030124E" w:rsidP="0030124E">
      <w:pPr>
        <w:pStyle w:val="14"/>
        <w:ind w:firstLine="567"/>
        <w:jc w:val="both"/>
        <w:rPr>
          <w:sz w:val="28"/>
          <w:szCs w:val="28"/>
        </w:rPr>
      </w:pPr>
      <w:r w:rsidRPr="0030124E">
        <w:rPr>
          <w:sz w:val="28"/>
          <w:szCs w:val="28"/>
        </w:rPr>
        <w:t>Какие у меня есть «колючки» и как избавиться от «колючек» в моём характере?</w:t>
      </w:r>
    </w:p>
    <w:p w:rsidR="0030124E" w:rsidRPr="0030124E" w:rsidRDefault="0030124E" w:rsidP="0030124E">
      <w:pPr>
        <w:pStyle w:val="14"/>
        <w:ind w:firstLine="567"/>
        <w:jc w:val="both"/>
        <w:rPr>
          <w:sz w:val="28"/>
          <w:szCs w:val="28"/>
        </w:rPr>
      </w:pPr>
      <w:r w:rsidRPr="0030124E">
        <w:rPr>
          <w:sz w:val="28"/>
          <w:szCs w:val="28"/>
        </w:rPr>
        <w:t>Какие чувства возникают во время ссоры и драки? Как нужно вести себя, чтобы избежать ссоры?</w:t>
      </w:r>
    </w:p>
    <w:p w:rsidR="0030124E" w:rsidRDefault="00A56C1A" w:rsidP="0030124E">
      <w:pPr>
        <w:pStyle w:val="1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0124E" w:rsidRPr="0030124E">
        <w:rPr>
          <w:sz w:val="28"/>
          <w:szCs w:val="28"/>
        </w:rPr>
        <w:t>диночество</w:t>
      </w:r>
      <w:r>
        <w:rPr>
          <w:sz w:val="28"/>
          <w:szCs w:val="28"/>
        </w:rPr>
        <w:t>.</w:t>
      </w:r>
      <w:r w:rsidR="0030124E" w:rsidRPr="0030124E">
        <w:rPr>
          <w:sz w:val="28"/>
          <w:szCs w:val="28"/>
        </w:rPr>
        <w:t xml:space="preserve"> Как не стать одиноким среди своих сверстников?</w:t>
      </w:r>
    </w:p>
    <w:p w:rsidR="00A56C1A" w:rsidRDefault="00A56C1A" w:rsidP="00A56C1A">
      <w:pPr>
        <w:pStyle w:val="14"/>
        <w:numPr>
          <w:ilvl w:val="0"/>
          <w:numId w:val="17"/>
        </w:numPr>
        <w:jc w:val="both"/>
        <w:rPr>
          <w:sz w:val="28"/>
          <w:szCs w:val="28"/>
          <w:u w:val="single"/>
        </w:rPr>
      </w:pPr>
      <w:r w:rsidRPr="00A56C1A">
        <w:rPr>
          <w:sz w:val="28"/>
          <w:szCs w:val="28"/>
          <w:u w:val="single"/>
        </w:rPr>
        <w:t>Что такое сотрудничество</w:t>
      </w:r>
      <w:r>
        <w:rPr>
          <w:sz w:val="28"/>
          <w:szCs w:val="28"/>
          <w:u w:val="single"/>
        </w:rPr>
        <w:t xml:space="preserve"> (8ч)</w:t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>Сотрудничество – это умение делать дело вместе. Оно складывается из многих умений:</w:t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>-из умения понять другого;</w:t>
      </w:r>
      <w:r w:rsidRPr="00A56C1A">
        <w:rPr>
          <w:sz w:val="28"/>
          <w:szCs w:val="28"/>
        </w:rPr>
        <w:tab/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>- из умения договориться;</w:t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>- из умения уступить, если это нужно для дела;</w:t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>--из умения правильно распределить роли в ходе работы.</w:t>
      </w:r>
    </w:p>
    <w:p w:rsid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lastRenderedPageBreak/>
        <w:t>Что значит понимать другого и как можно  этому научиться? Как научиться договариваться с людьми? Что такое коллективная работа?</w:t>
      </w:r>
    </w:p>
    <w:p w:rsid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</w:p>
    <w:p w:rsidR="00AC6570" w:rsidRDefault="00AC6570" w:rsidP="00AC6570">
      <w:pPr>
        <w:pStyle w:val="ParagraphStyle"/>
        <w:spacing w:line="252" w:lineRule="auto"/>
        <w:ind w:left="108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Учебно-тематический план</w:t>
      </w:r>
    </w:p>
    <w:p w:rsidR="00AC6570" w:rsidRDefault="00AC6570" w:rsidP="00AC6570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534"/>
        <w:gridCol w:w="5845"/>
        <w:gridCol w:w="3191"/>
      </w:tblGrid>
      <w:tr w:rsidR="00AC6570" w:rsidTr="00AC6570">
        <w:tc>
          <w:tcPr>
            <w:tcW w:w="534" w:type="dxa"/>
          </w:tcPr>
          <w:p w:rsidR="00AC6570" w:rsidRDefault="00AC6570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5845" w:type="dxa"/>
          </w:tcPr>
          <w:p w:rsidR="00AC6570" w:rsidRDefault="00AC6570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191" w:type="dxa"/>
          </w:tcPr>
          <w:p w:rsidR="00AC6570" w:rsidRDefault="00AC6570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</w:t>
            </w:r>
          </w:p>
        </w:tc>
      </w:tr>
      <w:tr w:rsidR="00AC6570" w:rsidTr="00AC6570">
        <w:tc>
          <w:tcPr>
            <w:tcW w:w="534" w:type="dxa"/>
          </w:tcPr>
          <w:p w:rsidR="00AC6570" w:rsidRDefault="00AC6570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5845" w:type="dxa"/>
            <w:vAlign w:val="center"/>
          </w:tcPr>
          <w:p w:rsidR="00AC6570" w:rsidRPr="00CC65D7" w:rsidRDefault="00AC6570" w:rsidP="0043292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человеческих поступков и отношений</w:t>
            </w:r>
          </w:p>
        </w:tc>
        <w:tc>
          <w:tcPr>
            <w:tcW w:w="3191" w:type="dxa"/>
          </w:tcPr>
          <w:p w:rsidR="00AC6570" w:rsidRPr="00CC65D7" w:rsidRDefault="00AC6570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C6570" w:rsidTr="00AC6570">
        <w:tc>
          <w:tcPr>
            <w:tcW w:w="534" w:type="dxa"/>
          </w:tcPr>
          <w:p w:rsidR="00AC6570" w:rsidRDefault="00AC6570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5845" w:type="dxa"/>
            <w:vAlign w:val="center"/>
          </w:tcPr>
          <w:p w:rsidR="00AC6570" w:rsidRPr="00CC65D7" w:rsidRDefault="00AC6570" w:rsidP="0043292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Учусь понимать других</w:t>
            </w:r>
          </w:p>
        </w:tc>
        <w:tc>
          <w:tcPr>
            <w:tcW w:w="3191" w:type="dxa"/>
          </w:tcPr>
          <w:p w:rsidR="00AC6570" w:rsidRPr="00CC65D7" w:rsidRDefault="00AC6570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C6570" w:rsidTr="00AC6570">
        <w:tc>
          <w:tcPr>
            <w:tcW w:w="534" w:type="dxa"/>
          </w:tcPr>
          <w:p w:rsidR="00AC6570" w:rsidRDefault="00AC6570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</w:t>
            </w:r>
          </w:p>
        </w:tc>
        <w:tc>
          <w:tcPr>
            <w:tcW w:w="5845" w:type="dxa"/>
            <w:vAlign w:val="center"/>
          </w:tcPr>
          <w:p w:rsidR="00AC6570" w:rsidRPr="00CC65D7" w:rsidRDefault="00AC6570" w:rsidP="0043292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 мои друзья</w:t>
            </w:r>
          </w:p>
        </w:tc>
        <w:tc>
          <w:tcPr>
            <w:tcW w:w="3191" w:type="dxa"/>
          </w:tcPr>
          <w:p w:rsidR="00AC6570" w:rsidRPr="00CC65D7" w:rsidRDefault="00AC6570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C6570" w:rsidTr="00AC6570">
        <w:tc>
          <w:tcPr>
            <w:tcW w:w="534" w:type="dxa"/>
          </w:tcPr>
          <w:p w:rsidR="00AC6570" w:rsidRDefault="00AC6570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</w:t>
            </w:r>
          </w:p>
        </w:tc>
        <w:tc>
          <w:tcPr>
            <w:tcW w:w="5845" w:type="dxa"/>
            <w:vAlign w:val="center"/>
          </w:tcPr>
          <w:p w:rsidR="00AC6570" w:rsidRPr="00CC65D7" w:rsidRDefault="00AC6570" w:rsidP="0043292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сотрудничество</w:t>
            </w:r>
          </w:p>
        </w:tc>
        <w:tc>
          <w:tcPr>
            <w:tcW w:w="3191" w:type="dxa"/>
          </w:tcPr>
          <w:p w:rsidR="00AC6570" w:rsidRPr="00CC65D7" w:rsidRDefault="00AC6570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C6570" w:rsidTr="00AC6570">
        <w:tc>
          <w:tcPr>
            <w:tcW w:w="6379" w:type="dxa"/>
            <w:gridSpan w:val="2"/>
            <w:vAlign w:val="center"/>
          </w:tcPr>
          <w:p w:rsidR="00AC6570" w:rsidRDefault="00AC6570" w:rsidP="00432921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:rsidR="00AC6570" w:rsidRDefault="00AC6570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34 часа</w:t>
            </w:r>
          </w:p>
        </w:tc>
      </w:tr>
    </w:tbl>
    <w:p w:rsidR="00AC6570" w:rsidRDefault="00AC6570" w:rsidP="00A56C1A">
      <w:pPr>
        <w:pStyle w:val="14"/>
        <w:ind w:firstLine="426"/>
        <w:jc w:val="both"/>
        <w:rPr>
          <w:sz w:val="28"/>
          <w:szCs w:val="28"/>
        </w:rPr>
      </w:pPr>
    </w:p>
    <w:p w:rsidR="00AC6570" w:rsidRDefault="00AC6570" w:rsidP="00A56C1A">
      <w:pPr>
        <w:pStyle w:val="14"/>
        <w:ind w:firstLine="426"/>
        <w:jc w:val="both"/>
        <w:rPr>
          <w:sz w:val="28"/>
          <w:szCs w:val="28"/>
        </w:rPr>
      </w:pPr>
    </w:p>
    <w:p w:rsidR="00A56C1A" w:rsidRDefault="00A56C1A" w:rsidP="00A56C1A">
      <w:pPr>
        <w:pStyle w:val="14"/>
        <w:ind w:firstLine="426"/>
        <w:jc w:val="center"/>
        <w:rPr>
          <w:b/>
          <w:sz w:val="28"/>
          <w:szCs w:val="28"/>
        </w:rPr>
      </w:pPr>
      <w:r w:rsidRPr="00A56C1A">
        <w:rPr>
          <w:b/>
          <w:sz w:val="28"/>
          <w:szCs w:val="28"/>
        </w:rPr>
        <w:t>4 класс</w:t>
      </w:r>
    </w:p>
    <w:p w:rsidR="00A56C1A" w:rsidRPr="00A56C1A" w:rsidRDefault="00A56C1A" w:rsidP="00A56C1A">
      <w:pPr>
        <w:pStyle w:val="14"/>
        <w:numPr>
          <w:ilvl w:val="0"/>
          <w:numId w:val="18"/>
        </w:numPr>
        <w:jc w:val="both"/>
        <w:rPr>
          <w:b/>
          <w:sz w:val="28"/>
          <w:szCs w:val="28"/>
        </w:rPr>
      </w:pPr>
      <w:r w:rsidRPr="00A56C1A">
        <w:rPr>
          <w:sz w:val="28"/>
          <w:szCs w:val="28"/>
          <w:u w:val="single"/>
        </w:rPr>
        <w:t>Мои силы, мои возможности (1</w:t>
      </w:r>
      <w:r w:rsidR="001944E9">
        <w:rPr>
          <w:sz w:val="28"/>
          <w:szCs w:val="28"/>
          <w:u w:val="single"/>
        </w:rPr>
        <w:t>2</w:t>
      </w:r>
      <w:r w:rsidRPr="00A56C1A">
        <w:rPr>
          <w:sz w:val="28"/>
          <w:szCs w:val="28"/>
          <w:u w:val="single"/>
        </w:rPr>
        <w:t>ч</w:t>
      </w:r>
      <w:r w:rsidRPr="00A56C1A">
        <w:rPr>
          <w:b/>
          <w:sz w:val="28"/>
          <w:szCs w:val="28"/>
        </w:rPr>
        <w:t>)</w:t>
      </w:r>
    </w:p>
    <w:p w:rsid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 xml:space="preserve">Моё лето. После лета меня называют по-новому –четвероклассник. Чем четвероклассник отличается от первоклассника? </w:t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 xml:space="preserve">Кто Я? Из каких маленьких частичек я состою: </w:t>
      </w:r>
      <w:proofErr w:type="spellStart"/>
      <w:r w:rsidRPr="00A56C1A">
        <w:rPr>
          <w:sz w:val="28"/>
          <w:szCs w:val="28"/>
        </w:rPr>
        <w:t>Боялка</w:t>
      </w:r>
      <w:proofErr w:type="spellEnd"/>
      <w:r w:rsidRPr="00A56C1A">
        <w:rPr>
          <w:sz w:val="28"/>
          <w:szCs w:val="28"/>
        </w:rPr>
        <w:t xml:space="preserve">, </w:t>
      </w:r>
      <w:proofErr w:type="spellStart"/>
      <w:r w:rsidRPr="00A56C1A">
        <w:rPr>
          <w:sz w:val="28"/>
          <w:szCs w:val="28"/>
        </w:rPr>
        <w:t>Добрушка</w:t>
      </w:r>
      <w:proofErr w:type="spellEnd"/>
      <w:r w:rsidRPr="00A56C1A">
        <w:rPr>
          <w:sz w:val="28"/>
          <w:szCs w:val="28"/>
        </w:rPr>
        <w:t xml:space="preserve">, </w:t>
      </w:r>
      <w:proofErr w:type="spellStart"/>
      <w:r w:rsidRPr="00A56C1A">
        <w:rPr>
          <w:sz w:val="28"/>
          <w:szCs w:val="28"/>
        </w:rPr>
        <w:t>Капризулька</w:t>
      </w:r>
      <w:proofErr w:type="spellEnd"/>
      <w:r w:rsidRPr="00A56C1A">
        <w:rPr>
          <w:sz w:val="28"/>
          <w:szCs w:val="28"/>
        </w:rPr>
        <w:t xml:space="preserve">, Хохотушка, </w:t>
      </w:r>
      <w:proofErr w:type="gramStart"/>
      <w:r w:rsidRPr="00A56C1A">
        <w:rPr>
          <w:sz w:val="28"/>
          <w:szCs w:val="28"/>
        </w:rPr>
        <w:t>Злючка</w:t>
      </w:r>
      <w:proofErr w:type="gramEnd"/>
      <w:r w:rsidRPr="00A56C1A">
        <w:rPr>
          <w:sz w:val="28"/>
          <w:szCs w:val="28"/>
        </w:rPr>
        <w:t xml:space="preserve">, </w:t>
      </w:r>
      <w:proofErr w:type="spellStart"/>
      <w:r w:rsidRPr="00A56C1A">
        <w:rPr>
          <w:sz w:val="28"/>
          <w:szCs w:val="28"/>
        </w:rPr>
        <w:t>Ленюшка</w:t>
      </w:r>
      <w:proofErr w:type="spellEnd"/>
      <w:r w:rsidRPr="00A56C1A">
        <w:rPr>
          <w:sz w:val="28"/>
          <w:szCs w:val="28"/>
        </w:rPr>
        <w:t xml:space="preserve">…это все мои друзья. Но командую здесь Я. Я – человек! Я – житель планеты Земля! </w:t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>Какой Я – большой или маленький?  Что я умею и чем горжусь?</w:t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 xml:space="preserve">Мои способности. Что такое </w:t>
      </w:r>
      <w:proofErr w:type="gramStart"/>
      <w:r w:rsidRPr="00A56C1A">
        <w:rPr>
          <w:sz w:val="28"/>
          <w:szCs w:val="28"/>
        </w:rPr>
        <w:t>способности</w:t>
      </w:r>
      <w:proofErr w:type="gramEnd"/>
      <w:r w:rsidRPr="00A56C1A">
        <w:rPr>
          <w:sz w:val="28"/>
          <w:szCs w:val="28"/>
        </w:rPr>
        <w:t xml:space="preserve"> и </w:t>
      </w:r>
      <w:proofErr w:type="gramStart"/>
      <w:r w:rsidRPr="00A56C1A">
        <w:rPr>
          <w:sz w:val="28"/>
          <w:szCs w:val="28"/>
        </w:rPr>
        <w:t>какие</w:t>
      </w:r>
      <w:proofErr w:type="gramEnd"/>
      <w:r w:rsidRPr="00A56C1A">
        <w:rPr>
          <w:sz w:val="28"/>
          <w:szCs w:val="28"/>
        </w:rPr>
        <w:t xml:space="preserve"> нужны способности для успеха в том или ином деле? У каждого человека есть какие-то способности, но некоторые люди не знают о своих способностях и не используют их. Что нужно для успеха? «Успех = способности + трудолюбие». </w:t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 xml:space="preserve">Мой выбор, мой путь. </w:t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>Способности моих родителей. Как эти способности помогали им в жизни.</w:t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>Мой внутренний мир.</w:t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>Мой внутренний мир уникален и неповторим. В свой внутренний мир я могу впустить только того человека, которому доверяю.</w:t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 xml:space="preserve"> Значение взгляда: взгляд может сказать больше слов. Взглядом можно поддержать человека или, наоборот, расстроить, можно приласкать или сделать больно. </w:t>
      </w:r>
    </w:p>
    <w:p w:rsidR="00A56C1A" w:rsidRPr="00A56C1A" w:rsidRDefault="00A56C1A" w:rsidP="00A56C1A">
      <w:pPr>
        <w:pStyle w:val="14"/>
        <w:ind w:firstLine="426"/>
        <w:jc w:val="both"/>
        <w:rPr>
          <w:sz w:val="28"/>
          <w:szCs w:val="28"/>
        </w:rPr>
      </w:pPr>
      <w:r w:rsidRPr="00A56C1A">
        <w:rPr>
          <w:sz w:val="28"/>
          <w:szCs w:val="28"/>
        </w:rPr>
        <w:t>Что значит верить?Человек, который свято верит в свою мечту, стремится к успеху и верит в него, обязательно своего добьётся</w:t>
      </w:r>
    </w:p>
    <w:p w:rsidR="00A56C1A" w:rsidRDefault="0056706E" w:rsidP="0056706E">
      <w:pPr>
        <w:pStyle w:val="14"/>
        <w:numPr>
          <w:ilvl w:val="0"/>
          <w:numId w:val="18"/>
        </w:numPr>
        <w:jc w:val="both"/>
        <w:rPr>
          <w:sz w:val="28"/>
          <w:szCs w:val="28"/>
          <w:u w:val="single"/>
        </w:rPr>
      </w:pPr>
      <w:r w:rsidRPr="0056706E">
        <w:rPr>
          <w:sz w:val="28"/>
          <w:szCs w:val="28"/>
          <w:u w:val="single"/>
        </w:rPr>
        <w:t>Учусь общаться (</w:t>
      </w:r>
      <w:r w:rsidR="001944E9">
        <w:rPr>
          <w:sz w:val="28"/>
          <w:szCs w:val="28"/>
          <w:u w:val="single"/>
        </w:rPr>
        <w:t>16ч)</w:t>
      </w:r>
    </w:p>
    <w:p w:rsidR="0056706E" w:rsidRPr="0056706E" w:rsidRDefault="0056706E" w:rsidP="0056706E">
      <w:pPr>
        <w:pStyle w:val="14"/>
        <w:jc w:val="both"/>
        <w:rPr>
          <w:sz w:val="28"/>
          <w:szCs w:val="28"/>
        </w:rPr>
      </w:pPr>
      <w:r w:rsidRPr="0056706E">
        <w:rPr>
          <w:sz w:val="28"/>
          <w:szCs w:val="28"/>
        </w:rPr>
        <w:t>Самоанализ себя, своих интересов,увлечений, интересы своих одноклассников.</w:t>
      </w:r>
    </w:p>
    <w:p w:rsidR="0056706E" w:rsidRPr="0056706E" w:rsidRDefault="0056706E" w:rsidP="0056706E">
      <w:pPr>
        <w:pStyle w:val="14"/>
        <w:jc w:val="both"/>
        <w:rPr>
          <w:sz w:val="28"/>
          <w:szCs w:val="28"/>
        </w:rPr>
      </w:pPr>
      <w:r w:rsidRPr="0056706E">
        <w:rPr>
          <w:sz w:val="28"/>
          <w:szCs w:val="28"/>
        </w:rPr>
        <w:t>Симпатии детей,бережное отношение к чувствам других людей.</w:t>
      </w:r>
    </w:p>
    <w:p w:rsidR="0056706E" w:rsidRPr="0056706E" w:rsidRDefault="0056706E" w:rsidP="0056706E">
      <w:pPr>
        <w:pStyle w:val="14"/>
        <w:jc w:val="both"/>
        <w:rPr>
          <w:sz w:val="28"/>
          <w:szCs w:val="28"/>
        </w:rPr>
      </w:pPr>
      <w:r w:rsidRPr="0056706E">
        <w:rPr>
          <w:sz w:val="28"/>
          <w:szCs w:val="28"/>
        </w:rPr>
        <w:t>Расширение представлений о дружбе,позитивном отношении к людям.Умение строить дружеские отношениясо всеми людьми.Умение находить пути выхода из конфликтов.</w:t>
      </w:r>
    </w:p>
    <w:p w:rsidR="0056706E" w:rsidRPr="0056706E" w:rsidRDefault="0056706E" w:rsidP="0056706E">
      <w:pPr>
        <w:pStyle w:val="14"/>
        <w:jc w:val="both"/>
        <w:rPr>
          <w:sz w:val="28"/>
          <w:szCs w:val="28"/>
        </w:rPr>
      </w:pPr>
      <w:r w:rsidRPr="0056706E">
        <w:rPr>
          <w:sz w:val="28"/>
          <w:szCs w:val="28"/>
        </w:rPr>
        <w:t>Многообразие черт характера человека.Представление о возможностивоспитывать в себе определенные черты характера.</w:t>
      </w:r>
    </w:p>
    <w:p w:rsidR="0056706E" w:rsidRPr="0056706E" w:rsidRDefault="0056706E" w:rsidP="0056706E">
      <w:pPr>
        <w:pStyle w:val="14"/>
        <w:jc w:val="both"/>
        <w:rPr>
          <w:sz w:val="28"/>
          <w:szCs w:val="28"/>
        </w:rPr>
      </w:pPr>
      <w:r w:rsidRPr="0056706E">
        <w:rPr>
          <w:sz w:val="28"/>
          <w:szCs w:val="28"/>
        </w:rPr>
        <w:lastRenderedPageBreak/>
        <w:t>Умение отстаивать свое мнение исопротивляться негативному влиянию.</w:t>
      </w:r>
    </w:p>
    <w:p w:rsidR="0056706E" w:rsidRPr="0056706E" w:rsidRDefault="0056706E" w:rsidP="0056706E">
      <w:pPr>
        <w:pStyle w:val="14"/>
        <w:jc w:val="both"/>
        <w:rPr>
          <w:sz w:val="28"/>
          <w:szCs w:val="28"/>
        </w:rPr>
      </w:pPr>
      <w:r w:rsidRPr="0056706E">
        <w:rPr>
          <w:sz w:val="28"/>
          <w:szCs w:val="28"/>
        </w:rPr>
        <w:t>Обсуждение проблемы сохранения здоровья.</w:t>
      </w:r>
    </w:p>
    <w:p w:rsidR="0056706E" w:rsidRPr="0056706E" w:rsidRDefault="0056706E" w:rsidP="0056706E">
      <w:pPr>
        <w:pStyle w:val="14"/>
        <w:numPr>
          <w:ilvl w:val="0"/>
          <w:numId w:val="18"/>
        </w:numPr>
        <w:jc w:val="both"/>
        <w:rPr>
          <w:sz w:val="28"/>
          <w:szCs w:val="28"/>
          <w:u w:val="single"/>
        </w:rPr>
      </w:pPr>
      <w:r w:rsidRPr="0056706E">
        <w:rPr>
          <w:sz w:val="28"/>
          <w:szCs w:val="28"/>
          <w:u w:val="single"/>
        </w:rPr>
        <w:t>Моё будущее (</w:t>
      </w:r>
      <w:r w:rsidR="001944E9">
        <w:rPr>
          <w:sz w:val="28"/>
          <w:szCs w:val="28"/>
          <w:u w:val="single"/>
        </w:rPr>
        <w:t>6</w:t>
      </w:r>
      <w:r w:rsidRPr="0056706E">
        <w:rPr>
          <w:sz w:val="28"/>
          <w:szCs w:val="28"/>
          <w:u w:val="single"/>
        </w:rPr>
        <w:t>ч)</w:t>
      </w:r>
    </w:p>
    <w:p w:rsidR="0056706E" w:rsidRPr="0056706E" w:rsidRDefault="0056706E" w:rsidP="0056706E">
      <w:pPr>
        <w:pStyle w:val="14"/>
        <w:ind w:firstLine="426"/>
        <w:jc w:val="both"/>
        <w:rPr>
          <w:sz w:val="28"/>
          <w:szCs w:val="28"/>
        </w:rPr>
      </w:pPr>
      <w:r w:rsidRPr="0056706E">
        <w:rPr>
          <w:sz w:val="28"/>
          <w:szCs w:val="28"/>
        </w:rPr>
        <w:t xml:space="preserve"> Как заглянуть во взрослый мир? </w:t>
      </w:r>
    </w:p>
    <w:p w:rsidR="0056706E" w:rsidRPr="0056706E" w:rsidRDefault="0056706E" w:rsidP="0056706E">
      <w:pPr>
        <w:pStyle w:val="14"/>
        <w:ind w:firstLine="426"/>
        <w:jc w:val="both"/>
        <w:rPr>
          <w:sz w:val="28"/>
          <w:szCs w:val="28"/>
        </w:rPr>
      </w:pPr>
      <w:r w:rsidRPr="0056706E">
        <w:rPr>
          <w:sz w:val="28"/>
          <w:szCs w:val="28"/>
        </w:rPr>
        <w:t>Я в настоящем, я в будущем. «Хочу в будущем – делаю сейчас». Чтобы получить какой-то результат в будущем, надо что-то делать для этого уже сейчас.</w:t>
      </w:r>
    </w:p>
    <w:p w:rsidR="0056706E" w:rsidRDefault="0056706E" w:rsidP="0056706E">
      <w:pPr>
        <w:pStyle w:val="14"/>
        <w:ind w:firstLine="426"/>
        <w:jc w:val="both"/>
        <w:rPr>
          <w:sz w:val="28"/>
          <w:szCs w:val="28"/>
        </w:rPr>
      </w:pPr>
      <w:r w:rsidRPr="0056706E">
        <w:rPr>
          <w:sz w:val="28"/>
          <w:szCs w:val="28"/>
        </w:rPr>
        <w:t>Хочу вырасти здоровым человеком. Что для этого нужно? Что такое «эмоциональная грамотность» и как она связана со здоровьем человека?</w:t>
      </w:r>
    </w:p>
    <w:p w:rsidR="0056706E" w:rsidRDefault="0056706E" w:rsidP="0056706E">
      <w:pPr>
        <w:pStyle w:val="14"/>
        <w:ind w:firstLine="426"/>
        <w:jc w:val="both"/>
        <w:rPr>
          <w:sz w:val="28"/>
          <w:szCs w:val="28"/>
        </w:rPr>
      </w:pPr>
    </w:p>
    <w:p w:rsidR="00593902" w:rsidRDefault="00593902" w:rsidP="00593902">
      <w:pPr>
        <w:pStyle w:val="ParagraphStyle"/>
        <w:spacing w:line="252" w:lineRule="auto"/>
        <w:ind w:left="108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Учебно-тематический план</w:t>
      </w:r>
    </w:p>
    <w:p w:rsidR="00593902" w:rsidRDefault="00593902" w:rsidP="00593902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534"/>
        <w:gridCol w:w="5845"/>
        <w:gridCol w:w="3191"/>
      </w:tblGrid>
      <w:tr w:rsidR="00593902" w:rsidTr="00593902">
        <w:tc>
          <w:tcPr>
            <w:tcW w:w="534" w:type="dxa"/>
          </w:tcPr>
          <w:p w:rsidR="00593902" w:rsidRDefault="00593902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5845" w:type="dxa"/>
          </w:tcPr>
          <w:p w:rsidR="00593902" w:rsidRDefault="00593902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191" w:type="dxa"/>
          </w:tcPr>
          <w:p w:rsidR="00593902" w:rsidRDefault="00593902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</w:t>
            </w:r>
          </w:p>
        </w:tc>
      </w:tr>
      <w:tr w:rsidR="00593902" w:rsidTr="00593902">
        <w:tc>
          <w:tcPr>
            <w:tcW w:w="534" w:type="dxa"/>
          </w:tcPr>
          <w:p w:rsidR="00593902" w:rsidRDefault="00593902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5845" w:type="dxa"/>
            <w:vAlign w:val="center"/>
          </w:tcPr>
          <w:p w:rsidR="00593902" w:rsidRPr="00CC65D7" w:rsidRDefault="00593902" w:rsidP="0043292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я? Мои силы, мои возможности</w:t>
            </w:r>
          </w:p>
        </w:tc>
        <w:tc>
          <w:tcPr>
            <w:tcW w:w="3191" w:type="dxa"/>
          </w:tcPr>
          <w:p w:rsidR="00593902" w:rsidRPr="00CC65D7" w:rsidRDefault="00593902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93902" w:rsidTr="00593902">
        <w:tc>
          <w:tcPr>
            <w:tcW w:w="534" w:type="dxa"/>
          </w:tcPr>
          <w:p w:rsidR="00593902" w:rsidRDefault="00593902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5845" w:type="dxa"/>
            <w:vAlign w:val="center"/>
          </w:tcPr>
          <w:p w:rsidR="00593902" w:rsidRPr="00CC65D7" w:rsidRDefault="00593902" w:rsidP="0043292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Учусь общаться</w:t>
            </w:r>
          </w:p>
        </w:tc>
        <w:tc>
          <w:tcPr>
            <w:tcW w:w="3191" w:type="dxa"/>
          </w:tcPr>
          <w:p w:rsidR="00593902" w:rsidRPr="00CC65D7" w:rsidRDefault="00593902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593902" w:rsidTr="00593902">
        <w:tc>
          <w:tcPr>
            <w:tcW w:w="534" w:type="dxa"/>
          </w:tcPr>
          <w:p w:rsidR="00593902" w:rsidRDefault="00593902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</w:t>
            </w:r>
          </w:p>
        </w:tc>
        <w:tc>
          <w:tcPr>
            <w:tcW w:w="5845" w:type="dxa"/>
            <w:vAlign w:val="center"/>
          </w:tcPr>
          <w:p w:rsidR="00593902" w:rsidRPr="00CC65D7" w:rsidRDefault="00593902" w:rsidP="0043292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Моё будущее</w:t>
            </w:r>
          </w:p>
        </w:tc>
        <w:tc>
          <w:tcPr>
            <w:tcW w:w="3191" w:type="dxa"/>
          </w:tcPr>
          <w:p w:rsidR="00593902" w:rsidRPr="00CC65D7" w:rsidRDefault="00593902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3902" w:rsidTr="00593902">
        <w:tc>
          <w:tcPr>
            <w:tcW w:w="6379" w:type="dxa"/>
            <w:gridSpan w:val="2"/>
            <w:vAlign w:val="center"/>
          </w:tcPr>
          <w:p w:rsidR="00593902" w:rsidRDefault="00593902" w:rsidP="00432921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:rsidR="00593902" w:rsidRDefault="00593902" w:rsidP="004329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34 часа</w:t>
            </w:r>
          </w:p>
        </w:tc>
      </w:tr>
    </w:tbl>
    <w:p w:rsidR="00593902" w:rsidRDefault="00593902" w:rsidP="0056706E">
      <w:pPr>
        <w:pStyle w:val="14"/>
        <w:ind w:firstLine="426"/>
        <w:jc w:val="both"/>
        <w:rPr>
          <w:sz w:val="28"/>
          <w:szCs w:val="28"/>
        </w:rPr>
      </w:pPr>
    </w:p>
    <w:p w:rsidR="00593902" w:rsidRPr="0056706E" w:rsidRDefault="00593902" w:rsidP="0056706E">
      <w:pPr>
        <w:pStyle w:val="14"/>
        <w:ind w:firstLine="426"/>
        <w:jc w:val="both"/>
        <w:rPr>
          <w:sz w:val="28"/>
          <w:szCs w:val="28"/>
        </w:rPr>
      </w:pPr>
    </w:p>
    <w:p w:rsidR="0046029B" w:rsidRPr="00E66C83" w:rsidRDefault="00B31B39" w:rsidP="00B31B39">
      <w:pPr>
        <w:pStyle w:val="14"/>
        <w:ind w:firstLine="567"/>
        <w:jc w:val="center"/>
        <w:rPr>
          <w:rFonts w:ascii="Monotype Corsiva" w:hAnsi="Monotype Corsiva"/>
          <w:b/>
          <w:sz w:val="28"/>
          <w:szCs w:val="28"/>
        </w:rPr>
      </w:pPr>
      <w:r w:rsidRPr="00E66C83">
        <w:rPr>
          <w:rFonts w:ascii="Monotype Corsiva" w:hAnsi="Monotype Corsiva"/>
          <w:b/>
          <w:sz w:val="28"/>
          <w:szCs w:val="28"/>
        </w:rPr>
        <w:t>Результаты освоения программы.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proofErr w:type="spellStart"/>
      <w:r w:rsidRPr="00B31B39">
        <w:rPr>
          <w:b/>
          <w:sz w:val="28"/>
          <w:szCs w:val="28"/>
        </w:rPr>
        <w:t>Метапредметными</w:t>
      </w:r>
      <w:proofErr w:type="spellEnd"/>
      <w:r w:rsidRPr="00B31B39">
        <w:rPr>
          <w:sz w:val="28"/>
          <w:szCs w:val="28"/>
        </w:rPr>
        <w:t xml:space="preserve"> результатами изучения курса является формирование универсальных учебных действий (УУД).</w:t>
      </w:r>
    </w:p>
    <w:p w:rsidR="00B31B39" w:rsidRPr="00B31B39" w:rsidRDefault="00B31B39" w:rsidP="00B31B39">
      <w:pPr>
        <w:pStyle w:val="14"/>
        <w:ind w:firstLine="567"/>
        <w:jc w:val="both"/>
        <w:rPr>
          <w:b/>
          <w:sz w:val="28"/>
          <w:szCs w:val="28"/>
        </w:rPr>
      </w:pPr>
      <w:r w:rsidRPr="00B31B39">
        <w:rPr>
          <w:b/>
          <w:sz w:val="28"/>
          <w:szCs w:val="28"/>
        </w:rPr>
        <w:t>Регулятивные УУД: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 овладевать навыками самоконтроля в общении со сверстниками и взрослыми;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 извлекать с помощью учителя необходимую информацию из литературного текста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 определять и формулировать цель деятельности на занятии с помощью учителя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 учиться осознавать свои трудности и стремиться к их преодолению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 строить речевое высказывание в устной форме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</w:p>
    <w:p w:rsidR="00B31B39" w:rsidRPr="00B31B39" w:rsidRDefault="00B31B39" w:rsidP="00B31B39">
      <w:pPr>
        <w:pStyle w:val="14"/>
        <w:ind w:firstLine="567"/>
        <w:jc w:val="both"/>
        <w:rPr>
          <w:b/>
          <w:sz w:val="28"/>
          <w:szCs w:val="28"/>
        </w:rPr>
      </w:pPr>
      <w:r w:rsidRPr="00B31B39">
        <w:rPr>
          <w:b/>
          <w:sz w:val="28"/>
          <w:szCs w:val="28"/>
        </w:rPr>
        <w:t>Познавательные УУД: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 уметь распознавать и описывать свои чувства и чувства других людей с помощью учителя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 учиться исследовать свои качества и свои особенности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•учиться рассуждать, строить логические умозаключения с помощью учителя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 xml:space="preserve">•учиться наблюдать 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•моделировать ситуацию с помощью учителя</w:t>
      </w:r>
    </w:p>
    <w:p w:rsidR="00B31B39" w:rsidRPr="00B31B39" w:rsidRDefault="00B31B39" w:rsidP="00B31B39">
      <w:pPr>
        <w:pStyle w:val="14"/>
        <w:ind w:firstLine="567"/>
        <w:jc w:val="both"/>
        <w:rPr>
          <w:b/>
          <w:sz w:val="28"/>
          <w:szCs w:val="28"/>
        </w:rPr>
      </w:pPr>
      <w:r w:rsidRPr="00B31B39">
        <w:rPr>
          <w:b/>
          <w:sz w:val="28"/>
          <w:szCs w:val="28"/>
        </w:rPr>
        <w:t>Коммуникативные УУД: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</w:t>
      </w:r>
      <w:proofErr w:type="gramStart"/>
      <w:r w:rsidRPr="00B31B39">
        <w:rPr>
          <w:sz w:val="28"/>
          <w:szCs w:val="28"/>
        </w:rPr>
        <w:t>учиться  доверительно и открыто</w:t>
      </w:r>
      <w:proofErr w:type="gramEnd"/>
      <w:r w:rsidRPr="00B31B39">
        <w:rPr>
          <w:sz w:val="28"/>
          <w:szCs w:val="28"/>
        </w:rPr>
        <w:t xml:space="preserve"> говорить о своих чувствах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•учиться работать в паре и в группе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•выполнять различные роли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lastRenderedPageBreak/>
        <w:t>•слушать и понимать речь других ребят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•осознавать особенности позиции ученика и учиться вести себя в соответствии с этой позицией.</w:t>
      </w:r>
    </w:p>
    <w:p w:rsidR="00B31B39" w:rsidRPr="00B31B39" w:rsidRDefault="00B31B39" w:rsidP="00B31B39">
      <w:pPr>
        <w:pStyle w:val="14"/>
        <w:ind w:firstLine="567"/>
        <w:jc w:val="both"/>
        <w:rPr>
          <w:b/>
          <w:sz w:val="28"/>
          <w:szCs w:val="28"/>
        </w:rPr>
      </w:pPr>
      <w:r w:rsidRPr="00B31B39">
        <w:rPr>
          <w:b/>
          <w:sz w:val="28"/>
          <w:szCs w:val="28"/>
        </w:rPr>
        <w:t>Личностные  результаты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Знать: • о формах проявления заботы о человеке при групповом взаимодействии;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 правила поведения в обществе, семье, со сверстниками;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 правила игрового общения, о правильном отношении к собственным ошибкам, к      победе, поражению;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Уметь: • анализировать и сопоставлять, обобщать, делать выводы, проявлять   настойчивость в достижении цели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 налаживать контакт с людьми;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 соблюдать правила игры и дисциплину;</w:t>
      </w:r>
    </w:p>
    <w:p w:rsidR="00B31B39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 xml:space="preserve">• правильно взаимодействовать с партнерами по команде (терпимо, имея      взаимовыручку и т.д.). </w:t>
      </w:r>
    </w:p>
    <w:p w:rsidR="0046029B" w:rsidRPr="00B31B39" w:rsidRDefault="00B31B39" w:rsidP="00B31B39">
      <w:pPr>
        <w:pStyle w:val="14"/>
        <w:ind w:firstLine="567"/>
        <w:jc w:val="both"/>
        <w:rPr>
          <w:sz w:val="28"/>
          <w:szCs w:val="28"/>
        </w:rPr>
      </w:pPr>
      <w:r w:rsidRPr="00B31B39">
        <w:rPr>
          <w:sz w:val="28"/>
          <w:szCs w:val="28"/>
        </w:rPr>
        <w:t>• выражать себя в различных доступных и наиболее привлекательных для ребенка     видах творческой  и игровой деятельности.</w:t>
      </w:r>
    </w:p>
    <w:p w:rsidR="0046029B" w:rsidRPr="002A1D62" w:rsidRDefault="0046029B" w:rsidP="0046029B">
      <w:pPr>
        <w:pStyle w:val="14"/>
        <w:ind w:firstLine="567"/>
        <w:jc w:val="both"/>
        <w:rPr>
          <w:b/>
          <w:sz w:val="28"/>
          <w:szCs w:val="28"/>
        </w:rPr>
      </w:pPr>
      <w:r w:rsidRPr="002A1D62">
        <w:rPr>
          <w:b/>
          <w:sz w:val="28"/>
          <w:szCs w:val="28"/>
        </w:rPr>
        <w:t xml:space="preserve">Предметными результатами занятий по программе «Все цвета,  </w:t>
      </w:r>
      <w:proofErr w:type="gramStart"/>
      <w:r w:rsidRPr="002A1D62">
        <w:rPr>
          <w:b/>
          <w:sz w:val="28"/>
          <w:szCs w:val="28"/>
        </w:rPr>
        <w:t>кроме</w:t>
      </w:r>
      <w:proofErr w:type="gramEnd"/>
      <w:r w:rsidRPr="002A1D62">
        <w:rPr>
          <w:b/>
          <w:sz w:val="28"/>
          <w:szCs w:val="28"/>
        </w:rPr>
        <w:t xml:space="preserve"> черного»  являются:</w:t>
      </w:r>
    </w:p>
    <w:p w:rsidR="0046029B" w:rsidRPr="0046029B" w:rsidRDefault="0046029B" w:rsidP="00877214">
      <w:pPr>
        <w:pStyle w:val="14"/>
        <w:numPr>
          <w:ilvl w:val="0"/>
          <w:numId w:val="15"/>
        </w:numPr>
        <w:ind w:left="567" w:firstLine="0"/>
        <w:jc w:val="both"/>
        <w:rPr>
          <w:sz w:val="28"/>
          <w:szCs w:val="28"/>
        </w:rPr>
      </w:pPr>
      <w:r w:rsidRPr="0046029B">
        <w:rPr>
          <w:sz w:val="28"/>
          <w:szCs w:val="28"/>
        </w:rPr>
        <w:t>создание условий для успешной адаптации в школе, класса;</w:t>
      </w:r>
    </w:p>
    <w:p w:rsidR="0046029B" w:rsidRPr="0046029B" w:rsidRDefault="0046029B" w:rsidP="00877214">
      <w:pPr>
        <w:pStyle w:val="14"/>
        <w:numPr>
          <w:ilvl w:val="0"/>
          <w:numId w:val="15"/>
        </w:numPr>
        <w:ind w:left="567" w:firstLine="0"/>
        <w:jc w:val="both"/>
        <w:rPr>
          <w:sz w:val="28"/>
          <w:szCs w:val="28"/>
        </w:rPr>
      </w:pPr>
      <w:r w:rsidRPr="0046029B">
        <w:rPr>
          <w:sz w:val="28"/>
          <w:szCs w:val="28"/>
        </w:rPr>
        <w:t>создание у детей представления о ценности здоровья и  необходимости бережного отношения к нему;</w:t>
      </w:r>
    </w:p>
    <w:p w:rsidR="0046029B" w:rsidRPr="0046029B" w:rsidRDefault="0046029B" w:rsidP="00877214">
      <w:pPr>
        <w:pStyle w:val="14"/>
        <w:numPr>
          <w:ilvl w:val="0"/>
          <w:numId w:val="15"/>
        </w:numPr>
        <w:ind w:left="567" w:firstLine="0"/>
        <w:jc w:val="both"/>
        <w:rPr>
          <w:sz w:val="28"/>
          <w:szCs w:val="28"/>
        </w:rPr>
      </w:pPr>
      <w:r w:rsidRPr="0046029B">
        <w:rPr>
          <w:sz w:val="28"/>
          <w:szCs w:val="28"/>
        </w:rPr>
        <w:t>сформированность важнейших учебных умений и действий.</w:t>
      </w:r>
    </w:p>
    <w:p w:rsidR="006B6C4B" w:rsidRDefault="006B6C4B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E66C83" w:rsidRDefault="00E66C83" w:rsidP="00946E65">
      <w:pPr>
        <w:pStyle w:val="14"/>
        <w:ind w:firstLine="0"/>
        <w:jc w:val="both"/>
        <w:rPr>
          <w:sz w:val="28"/>
          <w:szCs w:val="28"/>
        </w:rPr>
      </w:pPr>
    </w:p>
    <w:p w:rsidR="00946E65" w:rsidRDefault="00946E65" w:rsidP="00946E65">
      <w:pPr>
        <w:pStyle w:val="14"/>
        <w:ind w:firstLine="0"/>
        <w:jc w:val="both"/>
        <w:rPr>
          <w:sz w:val="28"/>
          <w:szCs w:val="28"/>
        </w:rPr>
      </w:pPr>
    </w:p>
    <w:p w:rsidR="00D07CFA" w:rsidRDefault="00D07CFA" w:rsidP="00877214">
      <w:pPr>
        <w:pStyle w:val="14"/>
        <w:ind w:left="567" w:firstLine="0"/>
        <w:jc w:val="both"/>
        <w:rPr>
          <w:sz w:val="28"/>
          <w:szCs w:val="28"/>
        </w:rPr>
      </w:pPr>
    </w:p>
    <w:p w:rsidR="0028182E" w:rsidRDefault="0028182E" w:rsidP="00944A32">
      <w:pPr>
        <w:pStyle w:val="14"/>
        <w:jc w:val="both"/>
        <w:rPr>
          <w:sz w:val="28"/>
          <w:szCs w:val="28"/>
        </w:rPr>
      </w:pPr>
    </w:p>
    <w:p w:rsidR="00944A32" w:rsidRPr="00E66C83" w:rsidRDefault="00944A32" w:rsidP="00944A32">
      <w:pPr>
        <w:pStyle w:val="14"/>
        <w:jc w:val="center"/>
        <w:rPr>
          <w:rFonts w:ascii="Monotype Corsiva" w:hAnsi="Monotype Corsiva"/>
          <w:b/>
          <w:sz w:val="28"/>
          <w:szCs w:val="28"/>
          <w:u w:val="single"/>
        </w:rPr>
      </w:pPr>
      <w:r w:rsidRPr="00E66C83">
        <w:rPr>
          <w:rFonts w:ascii="Monotype Corsiva" w:hAnsi="Monotype Corsiva"/>
          <w:b/>
          <w:sz w:val="28"/>
          <w:szCs w:val="28"/>
          <w:u w:val="single"/>
        </w:rPr>
        <w:lastRenderedPageBreak/>
        <w:t>КАЛЕНДАРНО – ТЕМАТИЧЕСКИЙ ПЛАН</w:t>
      </w:r>
    </w:p>
    <w:p w:rsidR="00A06A4B" w:rsidRDefault="00A06A4B" w:rsidP="00944A32">
      <w:pPr>
        <w:pStyle w:val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835"/>
        <w:gridCol w:w="3827"/>
        <w:gridCol w:w="1134"/>
        <w:gridCol w:w="992"/>
      </w:tblGrid>
      <w:tr w:rsidR="00944A32" w:rsidRPr="00432921" w:rsidTr="007E7423">
        <w:tc>
          <w:tcPr>
            <w:tcW w:w="959" w:type="dxa"/>
            <w:shd w:val="clear" w:color="auto" w:fill="auto"/>
          </w:tcPr>
          <w:p w:rsidR="00944A32" w:rsidRPr="00432921" w:rsidRDefault="00944A3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Номера занятий</w:t>
            </w:r>
          </w:p>
        </w:tc>
        <w:tc>
          <w:tcPr>
            <w:tcW w:w="2835" w:type="dxa"/>
            <w:shd w:val="clear" w:color="auto" w:fill="auto"/>
          </w:tcPr>
          <w:p w:rsidR="00944A32" w:rsidRPr="00432921" w:rsidRDefault="00944A3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Наименования разделов и тем</w:t>
            </w:r>
          </w:p>
        </w:tc>
        <w:tc>
          <w:tcPr>
            <w:tcW w:w="3827" w:type="dxa"/>
            <w:shd w:val="clear" w:color="auto" w:fill="auto"/>
          </w:tcPr>
          <w:p w:rsidR="00944A32" w:rsidRPr="00432921" w:rsidRDefault="00944A3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Характеристика основных видов деятельности ученика (на уровне учебных действий) по теме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4A32" w:rsidRPr="00432921" w:rsidRDefault="00944A32" w:rsidP="007E7423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План</w:t>
            </w:r>
            <w:r w:rsidR="007E7423" w:rsidRPr="00432921">
              <w:rPr>
                <w:rFonts w:eastAsia="Calibri"/>
                <w:sz w:val="16"/>
                <w:szCs w:val="22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4A32" w:rsidRPr="00432921" w:rsidRDefault="007E7423" w:rsidP="007E7423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Факт.</w:t>
            </w:r>
          </w:p>
        </w:tc>
      </w:tr>
      <w:tr w:rsidR="00944A32" w:rsidRPr="00432921" w:rsidTr="007E7423">
        <w:tc>
          <w:tcPr>
            <w:tcW w:w="9747" w:type="dxa"/>
            <w:gridSpan w:val="5"/>
            <w:shd w:val="clear" w:color="auto" w:fill="auto"/>
          </w:tcPr>
          <w:p w:rsidR="0028182E" w:rsidRPr="00432921" w:rsidRDefault="00877214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Твои новые друзья. (4 ч)</w:t>
            </w:r>
          </w:p>
        </w:tc>
      </w:tr>
      <w:tr w:rsidR="00EF2B81" w:rsidRPr="00432921" w:rsidTr="007E7423">
        <w:tc>
          <w:tcPr>
            <w:tcW w:w="959" w:type="dxa"/>
            <w:shd w:val="clear" w:color="auto" w:fill="auto"/>
          </w:tcPr>
          <w:p w:rsidR="00EF2B81" w:rsidRPr="00432921" w:rsidRDefault="00EF2B81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F2B81" w:rsidRPr="00432921" w:rsidRDefault="00EF2B81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Давайте познакомимся.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EF2B81" w:rsidRPr="00432921" w:rsidRDefault="00F555C3" w:rsidP="00F555C3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Овладевать навыками самоконтроля в общении со сверстниками. (Р)</w:t>
            </w:r>
          </w:p>
          <w:p w:rsidR="00F555C3" w:rsidRPr="00432921" w:rsidRDefault="00F555C3" w:rsidP="00F555C3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Осознавать качества настоящего друг</w:t>
            </w:r>
            <w:proofErr w:type="gramStart"/>
            <w:r w:rsidRPr="00432921">
              <w:rPr>
                <w:rFonts w:eastAsia="Calibri"/>
                <w:sz w:val="16"/>
                <w:szCs w:val="22"/>
                <w:lang w:eastAsia="ru-RU"/>
              </w:rPr>
              <w:t>а(</w:t>
            </w:r>
            <w:proofErr w:type="gramEnd"/>
            <w:r w:rsidRPr="00432921">
              <w:rPr>
                <w:rFonts w:eastAsia="Calibri"/>
                <w:sz w:val="16"/>
                <w:szCs w:val="22"/>
                <w:lang w:eastAsia="ru-RU"/>
              </w:rPr>
              <w:t>П)</w:t>
            </w:r>
          </w:p>
          <w:p w:rsidR="00F555C3" w:rsidRPr="00432921" w:rsidRDefault="00F555C3" w:rsidP="00F555C3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Учиться понимать эмоции и поступки других люде</w:t>
            </w:r>
            <w:proofErr w:type="gramStart"/>
            <w:r w:rsidRPr="00432921">
              <w:rPr>
                <w:rFonts w:eastAsia="Calibri"/>
                <w:sz w:val="16"/>
                <w:szCs w:val="22"/>
                <w:lang w:eastAsia="ru-RU"/>
              </w:rPr>
              <w:t>й(</w:t>
            </w:r>
            <w:proofErr w:type="gramEnd"/>
            <w:r w:rsidRPr="00432921">
              <w:rPr>
                <w:rFonts w:eastAsia="Calibri"/>
                <w:sz w:val="16"/>
                <w:szCs w:val="22"/>
                <w:lang w:eastAsia="ru-RU"/>
              </w:rPr>
              <w:t>К)</w:t>
            </w:r>
          </w:p>
        </w:tc>
        <w:tc>
          <w:tcPr>
            <w:tcW w:w="1134" w:type="dxa"/>
            <w:shd w:val="clear" w:color="auto" w:fill="auto"/>
          </w:tcPr>
          <w:p w:rsidR="00EF2B81" w:rsidRPr="00432921" w:rsidRDefault="00EF2B81" w:rsidP="0087721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F2B81" w:rsidRPr="00432921" w:rsidRDefault="00EF2B81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EF2B81" w:rsidRPr="00432921" w:rsidTr="007E7423">
        <w:tc>
          <w:tcPr>
            <w:tcW w:w="959" w:type="dxa"/>
            <w:shd w:val="clear" w:color="auto" w:fill="auto"/>
          </w:tcPr>
          <w:p w:rsidR="00EF2B81" w:rsidRPr="00432921" w:rsidRDefault="00EF2B81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F2B81" w:rsidRPr="00432921" w:rsidRDefault="00EF2B81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Играть вместе веселее.</w:t>
            </w:r>
          </w:p>
        </w:tc>
        <w:tc>
          <w:tcPr>
            <w:tcW w:w="3827" w:type="dxa"/>
            <w:vMerge/>
            <w:shd w:val="clear" w:color="auto" w:fill="auto"/>
          </w:tcPr>
          <w:p w:rsidR="00EF2B81" w:rsidRPr="00432921" w:rsidRDefault="00EF2B81" w:rsidP="002D1FF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2B81" w:rsidRPr="00432921" w:rsidRDefault="00EF2B81" w:rsidP="0087721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F2B81" w:rsidRPr="00432921" w:rsidRDefault="00EF2B81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EF2B81" w:rsidRPr="00432921" w:rsidTr="007E7423">
        <w:tc>
          <w:tcPr>
            <w:tcW w:w="959" w:type="dxa"/>
            <w:shd w:val="clear" w:color="auto" w:fill="auto"/>
          </w:tcPr>
          <w:p w:rsidR="00EF2B81" w:rsidRPr="00432921" w:rsidRDefault="00EF2B81" w:rsidP="0087721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3.</w:t>
            </w:r>
          </w:p>
        </w:tc>
        <w:tc>
          <w:tcPr>
            <w:tcW w:w="2835" w:type="dxa"/>
            <w:shd w:val="clear" w:color="auto" w:fill="auto"/>
          </w:tcPr>
          <w:p w:rsidR="00EF2B81" w:rsidRPr="00432921" w:rsidRDefault="00EF2B81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Ссориться не будем!</w:t>
            </w:r>
          </w:p>
        </w:tc>
        <w:tc>
          <w:tcPr>
            <w:tcW w:w="3827" w:type="dxa"/>
            <w:vMerge/>
            <w:shd w:val="clear" w:color="auto" w:fill="auto"/>
          </w:tcPr>
          <w:p w:rsidR="00EF2B81" w:rsidRPr="00432921" w:rsidRDefault="00EF2B81" w:rsidP="002D1FF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2B81" w:rsidRPr="00432921" w:rsidRDefault="00EF2B81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F2B81" w:rsidRPr="00432921" w:rsidRDefault="00EF2B81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EF2B81" w:rsidRPr="00432921" w:rsidTr="007E7423">
        <w:tc>
          <w:tcPr>
            <w:tcW w:w="959" w:type="dxa"/>
            <w:shd w:val="clear" w:color="auto" w:fill="auto"/>
          </w:tcPr>
          <w:p w:rsidR="00EF2B81" w:rsidRPr="00432921" w:rsidRDefault="00EF2B81" w:rsidP="0087721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EF2B81" w:rsidRPr="00432921" w:rsidRDefault="00EF2B81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Земля – наш общий дом.</w:t>
            </w:r>
          </w:p>
        </w:tc>
        <w:tc>
          <w:tcPr>
            <w:tcW w:w="3827" w:type="dxa"/>
            <w:vMerge/>
            <w:shd w:val="clear" w:color="auto" w:fill="auto"/>
          </w:tcPr>
          <w:p w:rsidR="00EF2B81" w:rsidRPr="00432921" w:rsidRDefault="00EF2B81" w:rsidP="002D1FF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2B81" w:rsidRPr="00432921" w:rsidRDefault="00EF2B81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F2B81" w:rsidRPr="00432921" w:rsidRDefault="00EF2B81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28182E" w:rsidRPr="00432921" w:rsidTr="007E7423">
        <w:tc>
          <w:tcPr>
            <w:tcW w:w="9747" w:type="dxa"/>
            <w:gridSpan w:val="5"/>
            <w:shd w:val="clear" w:color="auto" w:fill="auto"/>
          </w:tcPr>
          <w:p w:rsidR="0028182E" w:rsidRPr="00432921" w:rsidRDefault="00877214" w:rsidP="00B719ED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Я – школьник. (</w:t>
            </w:r>
            <w:r w:rsidR="00B719ED" w:rsidRPr="00432921">
              <w:rPr>
                <w:rFonts w:eastAsia="Calibri"/>
                <w:sz w:val="16"/>
                <w:szCs w:val="22"/>
                <w:lang w:eastAsia="ru-RU"/>
              </w:rPr>
              <w:t>4</w:t>
            </w:r>
            <w:r w:rsidRPr="00432921">
              <w:rPr>
                <w:rFonts w:eastAsia="Calibri"/>
                <w:sz w:val="16"/>
                <w:szCs w:val="22"/>
                <w:lang w:eastAsia="ru-RU"/>
              </w:rPr>
              <w:t xml:space="preserve"> ч)</w:t>
            </w:r>
          </w:p>
        </w:tc>
      </w:tr>
      <w:tr w:rsidR="00EF2B81" w:rsidRPr="00432921" w:rsidTr="007E7423">
        <w:tc>
          <w:tcPr>
            <w:tcW w:w="959" w:type="dxa"/>
            <w:shd w:val="clear" w:color="auto" w:fill="auto"/>
          </w:tcPr>
          <w:p w:rsidR="00EF2B81" w:rsidRPr="00432921" w:rsidRDefault="00EF2B81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EF2B81" w:rsidRPr="00432921" w:rsidRDefault="00D75E1E" w:rsidP="00D75E1E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Я - первоклассник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197083" w:rsidRPr="00432921" w:rsidRDefault="00197083" w:rsidP="00197083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Учиться осознавать свои трудности и стремиться к их преодолению. (Р)</w:t>
            </w:r>
          </w:p>
          <w:p w:rsidR="00EF2B81" w:rsidRPr="00432921" w:rsidRDefault="00197083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Учиться рассуждать, строить логические умозаключени</w:t>
            </w:r>
            <w:proofErr w:type="gramStart"/>
            <w:r w:rsidRPr="00432921">
              <w:rPr>
                <w:sz w:val="16"/>
                <w:szCs w:val="22"/>
              </w:rPr>
              <w:t>я(</w:t>
            </w:r>
            <w:proofErr w:type="gramEnd"/>
            <w:r w:rsidRPr="00432921">
              <w:rPr>
                <w:sz w:val="16"/>
                <w:szCs w:val="22"/>
              </w:rPr>
              <w:t>П)</w:t>
            </w:r>
          </w:p>
          <w:p w:rsidR="00EF2B81" w:rsidRPr="00432921" w:rsidRDefault="00810836" w:rsidP="00197083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 xml:space="preserve">осознавать особенности позиции ученика и учиться вести себя в соответствии с этой позицией. </w:t>
            </w:r>
            <w:r w:rsidR="00197083" w:rsidRPr="00432921">
              <w:rPr>
                <w:sz w:val="16"/>
                <w:szCs w:val="22"/>
              </w:rPr>
              <w:t>(К)</w:t>
            </w:r>
          </w:p>
        </w:tc>
        <w:tc>
          <w:tcPr>
            <w:tcW w:w="1134" w:type="dxa"/>
            <w:shd w:val="clear" w:color="auto" w:fill="auto"/>
          </w:tcPr>
          <w:p w:rsidR="00EF2B81" w:rsidRPr="00432921" w:rsidRDefault="00EF2B81">
            <w:pPr>
              <w:rPr>
                <w:sz w:val="16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EF2B81" w:rsidRPr="00432921" w:rsidRDefault="00EF2B81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Адрес школы (целевая прогулка)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197083">
            <w:pPr>
              <w:tabs>
                <w:tab w:val="left" w:pos="3630"/>
              </w:tabs>
              <w:suppressAutoHyphens w:val="0"/>
              <w:jc w:val="both"/>
              <w:rPr>
                <w:sz w:val="16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>
            <w:pPr>
              <w:rPr>
                <w:sz w:val="16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Собираемся в школу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>
            <w:pPr>
              <w:rPr>
                <w:sz w:val="16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vMerge w:val="restart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Учителя и ученики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>
            <w:pPr>
              <w:rPr>
                <w:sz w:val="16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>
            <w:pPr>
              <w:rPr>
                <w:sz w:val="16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B719ED">
            <w:pPr>
              <w:rPr>
                <w:sz w:val="16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747" w:type="dxa"/>
            <w:gridSpan w:val="5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Как ты познаёшь мир. (4 ч)</w:t>
            </w: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Грамоте учиться всегда пригодится.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D75E1E" w:rsidRPr="00432921" w:rsidRDefault="00D75E1E" w:rsidP="00810836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Извлекать с помощью учителя необходимую информацию из литературного текста. (Р)</w:t>
            </w:r>
          </w:p>
          <w:p w:rsidR="00D75E1E" w:rsidRPr="00432921" w:rsidRDefault="00D75E1E" w:rsidP="00810836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Учиться рассуждать, строить логические умозаключения с помощью учителя. (П)</w:t>
            </w:r>
          </w:p>
          <w:p w:rsidR="00D75E1E" w:rsidRPr="00432921" w:rsidRDefault="00D75E1E" w:rsidP="00810836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Учиться наблюдать. (П)</w:t>
            </w:r>
          </w:p>
          <w:p w:rsidR="00D75E1E" w:rsidRPr="00432921" w:rsidRDefault="00D75E1E" w:rsidP="00EC591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Анализировать и сопоставлять, обобщать, делать выводы, проявлять настойчивость в достижении цели. (</w:t>
            </w:r>
            <w:r w:rsidR="00EC5914" w:rsidRPr="00432921">
              <w:rPr>
                <w:rFonts w:eastAsia="Calibri"/>
                <w:sz w:val="16"/>
                <w:szCs w:val="22"/>
                <w:lang w:eastAsia="ru-RU"/>
              </w:rPr>
              <w:t>К)</w:t>
            </w: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8076A6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Дом без книги, что без окон.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Мои помощники.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>
            <w:pPr>
              <w:rPr>
                <w:sz w:val="16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Как стать внимательным и наблюдательным?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8076A6">
            <w:pPr>
              <w:rPr>
                <w:sz w:val="16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747" w:type="dxa"/>
            <w:gridSpan w:val="5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Какой Я – какой Ты. (6 ч)</w:t>
            </w: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 xml:space="preserve">Какой Я? 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D75E1E" w:rsidRPr="00432921" w:rsidRDefault="00D75E1E" w:rsidP="00EA163B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овладевать навыками самоконтроля в общении со сверстниками и взрослыми. (Р)</w:t>
            </w:r>
          </w:p>
          <w:p w:rsidR="00D75E1E" w:rsidRPr="00432921" w:rsidRDefault="00D75E1E" w:rsidP="00EA163B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Учиться находить положительные качества у себя и у других людей. (П)</w:t>
            </w:r>
          </w:p>
          <w:p w:rsidR="00D75E1E" w:rsidRPr="00432921" w:rsidRDefault="00D75E1E" w:rsidP="00EA163B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Учиться договариваться и  уважать разные мнения.  (К)</w:t>
            </w: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8076A6">
            <w:pPr>
              <w:rPr>
                <w:sz w:val="16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Мой  автопортрет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>
            <w:pPr>
              <w:rPr>
                <w:sz w:val="16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Моё настроение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>
            <w:pPr>
              <w:rPr>
                <w:sz w:val="16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Какой ты?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EF2B8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8076A6">
            <w:pPr>
              <w:rPr>
                <w:sz w:val="16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Я и другие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>
            <w:pPr>
              <w:rPr>
                <w:sz w:val="16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Твёрдое слово «нет!»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>
            <w:pPr>
              <w:rPr>
                <w:sz w:val="16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747" w:type="dxa"/>
            <w:gridSpan w:val="5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Я и мое здоровье (6 ч)</w:t>
            </w: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Режим дня.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D75E1E" w:rsidRPr="00432921" w:rsidRDefault="00D75E1E" w:rsidP="00EA163B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Проговаривать последовательность действий на уроке. (Р)</w:t>
            </w:r>
          </w:p>
          <w:p w:rsidR="00D75E1E" w:rsidRPr="00432921" w:rsidRDefault="00D75E1E" w:rsidP="00EA163B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Учиться исследовать свои качества и свои особенности. (П)</w:t>
            </w:r>
          </w:p>
          <w:p w:rsidR="00D75E1E" w:rsidRPr="00432921" w:rsidRDefault="00D75E1E" w:rsidP="00EC591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Выражать себя в различных доступных и наиболее привлекательных для ребенка     видах творческой  и игровой деятельности. (</w:t>
            </w:r>
            <w:r w:rsidR="00EC5914" w:rsidRPr="00432921">
              <w:rPr>
                <w:rFonts w:eastAsia="Calibri"/>
                <w:sz w:val="16"/>
                <w:szCs w:val="22"/>
                <w:lang w:eastAsia="ru-RU"/>
              </w:rPr>
              <w:t>К</w:t>
            </w:r>
            <w:r w:rsidRPr="00432921">
              <w:rPr>
                <w:rFonts w:eastAsia="Calibri"/>
                <w:sz w:val="16"/>
                <w:szCs w:val="22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Полезно и вкусно.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 xml:space="preserve">Если хочешь быть </w:t>
            </w:r>
            <w:proofErr w:type="gramStart"/>
            <w:r w:rsidRPr="00432921">
              <w:rPr>
                <w:sz w:val="16"/>
                <w:szCs w:val="22"/>
              </w:rPr>
              <w:t>здоров</w:t>
            </w:r>
            <w:proofErr w:type="gramEnd"/>
            <w:r w:rsidRPr="00432921">
              <w:rPr>
                <w:sz w:val="16"/>
                <w:szCs w:val="22"/>
              </w:rPr>
              <w:t>…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Движение – рецепт здоровья.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Нет здоровья – нет счастья.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Вредные привычки.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747" w:type="dxa"/>
            <w:gridSpan w:val="5"/>
            <w:shd w:val="clear" w:color="auto" w:fill="auto"/>
          </w:tcPr>
          <w:p w:rsidR="00D75E1E" w:rsidRPr="00432921" w:rsidRDefault="00D75E1E" w:rsidP="0081057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Твои чувства. (9 ч)</w:t>
            </w: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Что такое эмоции и зачем они нужны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D75E1E" w:rsidRPr="00432921" w:rsidRDefault="00D75E1E" w:rsidP="001B4E8D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Овладевать навыками самоконтроля в общении со сверстниками</w:t>
            </w:r>
            <w:proofErr w:type="gramStart"/>
            <w:r w:rsidRPr="00432921">
              <w:rPr>
                <w:rFonts w:eastAsia="Calibri"/>
                <w:sz w:val="16"/>
                <w:szCs w:val="22"/>
                <w:lang w:eastAsia="ru-RU"/>
              </w:rPr>
              <w:t xml:space="preserve"> .</w:t>
            </w:r>
            <w:proofErr w:type="gramEnd"/>
            <w:r w:rsidRPr="00432921">
              <w:rPr>
                <w:rFonts w:eastAsia="Calibri"/>
                <w:sz w:val="16"/>
                <w:szCs w:val="22"/>
                <w:lang w:eastAsia="ru-RU"/>
              </w:rPr>
              <w:t>(Р)</w:t>
            </w:r>
          </w:p>
          <w:p w:rsidR="00D75E1E" w:rsidRPr="00432921" w:rsidRDefault="00D75E1E" w:rsidP="001B4E8D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Уметь распознавать и описывать свои чувства и чувства других людей. Ра</w:t>
            </w:r>
            <w:r w:rsidR="00EC5914" w:rsidRPr="00432921">
              <w:rPr>
                <w:rFonts w:eastAsia="Calibri"/>
                <w:sz w:val="16"/>
                <w:szCs w:val="22"/>
                <w:lang w:eastAsia="ru-RU"/>
              </w:rPr>
              <w:t xml:space="preserve">зличать эмоции  радости, страха, </w:t>
            </w:r>
            <w:r w:rsidRPr="00432921">
              <w:rPr>
                <w:rFonts w:eastAsia="Calibri"/>
                <w:sz w:val="16"/>
                <w:szCs w:val="22"/>
                <w:lang w:eastAsia="ru-RU"/>
              </w:rPr>
              <w:t xml:space="preserve"> гнева</w:t>
            </w:r>
            <w:proofErr w:type="gramStart"/>
            <w:r w:rsidRPr="00432921">
              <w:rPr>
                <w:rFonts w:eastAsia="Calibri"/>
                <w:sz w:val="16"/>
                <w:szCs w:val="22"/>
                <w:lang w:eastAsia="ru-RU"/>
              </w:rPr>
              <w:t>.(</w:t>
            </w:r>
            <w:proofErr w:type="gramEnd"/>
            <w:r w:rsidRPr="00432921">
              <w:rPr>
                <w:rFonts w:eastAsia="Calibri"/>
                <w:sz w:val="16"/>
                <w:szCs w:val="22"/>
                <w:lang w:eastAsia="ru-RU"/>
              </w:rPr>
              <w:t>П)</w:t>
            </w:r>
          </w:p>
          <w:p w:rsidR="00D75E1E" w:rsidRPr="00432921" w:rsidRDefault="00D75E1E" w:rsidP="001B4E8D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Доверительно и открыто говорить о себе и  своих чувствах</w:t>
            </w:r>
            <w:r w:rsidR="00EC5914" w:rsidRPr="00432921">
              <w:rPr>
                <w:rFonts w:eastAsia="Calibri"/>
                <w:sz w:val="16"/>
                <w:szCs w:val="22"/>
                <w:lang w:eastAsia="ru-RU"/>
              </w:rPr>
              <w:t>.</w:t>
            </w:r>
            <w:r w:rsidRPr="00432921">
              <w:rPr>
                <w:rFonts w:eastAsia="Calibri"/>
                <w:sz w:val="16"/>
                <w:szCs w:val="22"/>
                <w:lang w:eastAsia="ru-RU"/>
              </w:rPr>
              <w:t xml:space="preserve"> (К)</w:t>
            </w:r>
          </w:p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EF2B8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  <w:p w:rsidR="00D75E1E" w:rsidRPr="00432921" w:rsidRDefault="00D75E1E" w:rsidP="00EF2B8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Способы выражения эмоций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Мимика в рисунках.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 xml:space="preserve">«Кого или чего я боюсь» 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Учимся быть смелыми.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Мы стали смелее!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Зависть здоровье забирает.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Кто гнев усмиряет, тот сильным бывает.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От чего зависит настроение.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8B29D1">
            <w:pPr>
              <w:rPr>
                <w:sz w:val="16"/>
                <w:szCs w:val="22"/>
              </w:rPr>
            </w:pPr>
            <w:r w:rsidRPr="00432921">
              <w:rPr>
                <w:sz w:val="16"/>
                <w:szCs w:val="22"/>
              </w:rPr>
              <w:t>Игра «Разыщи радость».</w:t>
            </w:r>
          </w:p>
        </w:tc>
        <w:tc>
          <w:tcPr>
            <w:tcW w:w="3827" w:type="dxa"/>
            <w:vMerge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  <w:tr w:rsidR="00D75E1E" w:rsidRPr="00432921" w:rsidTr="007E7423">
        <w:tc>
          <w:tcPr>
            <w:tcW w:w="959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 xml:space="preserve">Итого </w:t>
            </w:r>
          </w:p>
        </w:tc>
        <w:tc>
          <w:tcPr>
            <w:tcW w:w="3827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  <w:r w:rsidRPr="00432921">
              <w:rPr>
                <w:rFonts w:eastAsia="Calibri"/>
                <w:sz w:val="16"/>
                <w:szCs w:val="22"/>
                <w:lang w:eastAsia="ru-RU"/>
              </w:rPr>
              <w:t>34 часа</w:t>
            </w:r>
          </w:p>
        </w:tc>
        <w:tc>
          <w:tcPr>
            <w:tcW w:w="992" w:type="dxa"/>
            <w:shd w:val="clear" w:color="auto" w:fill="auto"/>
          </w:tcPr>
          <w:p w:rsidR="00D75E1E" w:rsidRPr="00432921" w:rsidRDefault="00D75E1E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2"/>
                <w:lang w:eastAsia="ru-RU"/>
              </w:rPr>
            </w:pPr>
          </w:p>
        </w:tc>
      </w:tr>
    </w:tbl>
    <w:p w:rsidR="00944A32" w:rsidRPr="001B4E8D" w:rsidRDefault="00944A32" w:rsidP="00944A32">
      <w:pPr>
        <w:tabs>
          <w:tab w:val="left" w:pos="3630"/>
        </w:tabs>
        <w:suppressAutoHyphens w:val="0"/>
        <w:jc w:val="center"/>
        <w:rPr>
          <w:lang w:eastAsia="ru-RU"/>
        </w:rPr>
      </w:pPr>
    </w:p>
    <w:p w:rsidR="00944A32" w:rsidRPr="00944A32" w:rsidRDefault="00944A32" w:rsidP="00944A32">
      <w:pPr>
        <w:suppressAutoHyphens w:val="0"/>
        <w:rPr>
          <w:rFonts w:ascii="Arial" w:hAnsi="Arial" w:cs="Arial"/>
          <w:lang w:eastAsia="ru-RU"/>
        </w:rPr>
      </w:pPr>
    </w:p>
    <w:p w:rsidR="00E66C83" w:rsidRDefault="00E66C83" w:rsidP="0051295F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51295F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51295F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51295F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51295F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51295F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51295F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432921">
      <w:pPr>
        <w:pStyle w:val="14"/>
        <w:ind w:firstLine="0"/>
        <w:rPr>
          <w:rFonts w:ascii="Monotype Corsiva" w:hAnsi="Monotype Corsiva"/>
          <w:b/>
          <w:sz w:val="28"/>
          <w:szCs w:val="28"/>
        </w:rPr>
      </w:pPr>
    </w:p>
    <w:p w:rsidR="00432921" w:rsidRDefault="00432921" w:rsidP="00432921">
      <w:pPr>
        <w:pStyle w:val="14"/>
        <w:ind w:firstLine="0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51295F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51295F" w:rsidRPr="00E66C83" w:rsidRDefault="0051295F" w:rsidP="0051295F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  <w:r w:rsidRPr="00E66C83">
        <w:rPr>
          <w:rFonts w:ascii="Monotype Corsiva" w:hAnsi="Monotype Corsiva"/>
          <w:b/>
          <w:sz w:val="28"/>
          <w:szCs w:val="28"/>
        </w:rPr>
        <w:lastRenderedPageBreak/>
        <w:t>КАЛЕНДАРНО – ТЕМАТИЧЕСКИЙ ПЛАН</w:t>
      </w:r>
    </w:p>
    <w:p w:rsidR="0051295F" w:rsidRDefault="0051295F" w:rsidP="0051295F">
      <w:pPr>
        <w:pStyle w:val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551"/>
        <w:gridCol w:w="3686"/>
        <w:gridCol w:w="1134"/>
        <w:gridCol w:w="1275"/>
      </w:tblGrid>
      <w:tr w:rsidR="007E7423" w:rsidRPr="00432921" w:rsidTr="007E7423">
        <w:tc>
          <w:tcPr>
            <w:tcW w:w="1101" w:type="dxa"/>
            <w:shd w:val="clear" w:color="auto" w:fill="auto"/>
          </w:tcPr>
          <w:p w:rsidR="007E7423" w:rsidRPr="00432921" w:rsidRDefault="007E7423" w:rsidP="001944E9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0"/>
                <w:lang w:eastAsia="ru-RU"/>
              </w:rPr>
            </w:pPr>
            <w:r w:rsidRPr="00432921">
              <w:rPr>
                <w:rFonts w:eastAsia="Calibri"/>
                <w:sz w:val="16"/>
                <w:szCs w:val="20"/>
                <w:lang w:eastAsia="ru-RU"/>
              </w:rPr>
              <w:t>Номера занятий</w:t>
            </w:r>
          </w:p>
        </w:tc>
        <w:tc>
          <w:tcPr>
            <w:tcW w:w="2551" w:type="dxa"/>
            <w:shd w:val="clear" w:color="auto" w:fill="auto"/>
          </w:tcPr>
          <w:p w:rsidR="007E7423" w:rsidRPr="00432921" w:rsidRDefault="007E7423" w:rsidP="001944E9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0"/>
                <w:lang w:eastAsia="ru-RU"/>
              </w:rPr>
            </w:pPr>
            <w:r w:rsidRPr="00432921">
              <w:rPr>
                <w:rFonts w:eastAsia="Calibri"/>
                <w:sz w:val="16"/>
                <w:szCs w:val="20"/>
                <w:lang w:eastAsia="ru-RU"/>
              </w:rPr>
              <w:t>Наименования разделов и тем</w:t>
            </w:r>
          </w:p>
        </w:tc>
        <w:tc>
          <w:tcPr>
            <w:tcW w:w="3686" w:type="dxa"/>
            <w:shd w:val="clear" w:color="auto" w:fill="auto"/>
          </w:tcPr>
          <w:p w:rsidR="007E7423" w:rsidRPr="00432921" w:rsidRDefault="007E7423" w:rsidP="001944E9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szCs w:val="20"/>
                <w:lang w:eastAsia="ru-RU"/>
              </w:rPr>
            </w:pPr>
            <w:r w:rsidRPr="00432921">
              <w:rPr>
                <w:rFonts w:eastAsia="Calibri"/>
                <w:sz w:val="16"/>
                <w:szCs w:val="20"/>
                <w:lang w:eastAsia="ru-RU"/>
              </w:rPr>
              <w:t>Характеристика основных видов деятельности ученика (на уровне учебных действий) по теме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7423" w:rsidRPr="00432921" w:rsidRDefault="007E7423" w:rsidP="001D6478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0"/>
                <w:lang w:eastAsia="ru-RU"/>
              </w:rPr>
            </w:pPr>
            <w:r w:rsidRPr="00432921">
              <w:rPr>
                <w:rFonts w:eastAsia="Calibri"/>
                <w:sz w:val="16"/>
                <w:szCs w:val="20"/>
                <w:lang w:eastAsia="ru-RU"/>
              </w:rPr>
              <w:t>План.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E7423" w:rsidRPr="00432921" w:rsidRDefault="007E7423" w:rsidP="001D6478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szCs w:val="20"/>
                <w:lang w:eastAsia="ru-RU"/>
              </w:rPr>
            </w:pPr>
            <w:r w:rsidRPr="00432921">
              <w:rPr>
                <w:rFonts w:eastAsia="Calibri"/>
                <w:sz w:val="16"/>
                <w:szCs w:val="20"/>
                <w:lang w:eastAsia="ru-RU"/>
              </w:rPr>
              <w:t>Факт.</w:t>
            </w:r>
          </w:p>
        </w:tc>
      </w:tr>
      <w:tr w:rsidR="0051295F" w:rsidRPr="00432921" w:rsidTr="007E7423">
        <w:tc>
          <w:tcPr>
            <w:tcW w:w="9747" w:type="dxa"/>
            <w:gridSpan w:val="5"/>
            <w:shd w:val="clear" w:color="auto" w:fill="auto"/>
          </w:tcPr>
          <w:p w:rsidR="0051295F" w:rsidRPr="00432921" w:rsidRDefault="001B4E8D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 xml:space="preserve">Я и моя школа </w:t>
            </w:r>
            <w:r w:rsidR="0045380D" w:rsidRPr="00432921">
              <w:rPr>
                <w:rFonts w:eastAsia="Calibri"/>
                <w:sz w:val="16"/>
                <w:lang w:eastAsia="ru-RU"/>
              </w:rPr>
              <w:t>(6ч)</w:t>
            </w: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Я - второклассник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671FC5" w:rsidRPr="00432921" w:rsidRDefault="00671FC5" w:rsidP="00671FC5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Учиться отреагировать свои чувства в отношении учителя и одноклассников. (Р)</w:t>
            </w:r>
          </w:p>
          <w:p w:rsidR="00671FC5" w:rsidRPr="00432921" w:rsidRDefault="00671FC5" w:rsidP="00671FC5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Осознавать особенности позиции ученика и учиться вести себя в соответствии с этой позицией</w:t>
            </w:r>
            <w:r w:rsidR="00EC5914" w:rsidRPr="00432921">
              <w:rPr>
                <w:rFonts w:eastAsia="Calibri"/>
                <w:sz w:val="16"/>
                <w:lang w:eastAsia="ru-RU"/>
              </w:rPr>
              <w:t xml:space="preserve">. </w:t>
            </w:r>
            <w:r w:rsidRPr="00432921">
              <w:rPr>
                <w:rFonts w:eastAsia="Calibri"/>
                <w:sz w:val="16"/>
                <w:lang w:eastAsia="ru-RU"/>
              </w:rPr>
              <w:t>(К)</w:t>
            </w:r>
          </w:p>
          <w:p w:rsidR="00671FC5" w:rsidRPr="00432921" w:rsidRDefault="00671FC5" w:rsidP="00671FC5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Планировать своё действие в соответствии с поставленной задачей. (П)</w:t>
            </w: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Я и моя школа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3.</w:t>
            </w:r>
          </w:p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Я и мой учитель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Я и мои одноклассники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Что такое лень?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Как справиться с «</w:t>
            </w:r>
            <w:proofErr w:type="spellStart"/>
            <w:r w:rsidRPr="00432921">
              <w:rPr>
                <w:sz w:val="16"/>
              </w:rPr>
              <w:t>Немогучками</w:t>
            </w:r>
            <w:proofErr w:type="spellEnd"/>
            <w:r w:rsidRPr="00432921">
              <w:rPr>
                <w:sz w:val="16"/>
              </w:rPr>
              <w:t>»?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51295F" w:rsidRPr="00432921" w:rsidTr="007E7423">
        <w:tc>
          <w:tcPr>
            <w:tcW w:w="9747" w:type="dxa"/>
            <w:gridSpan w:val="5"/>
            <w:shd w:val="clear" w:color="auto" w:fill="auto"/>
          </w:tcPr>
          <w:p w:rsidR="0051295F" w:rsidRPr="00432921" w:rsidRDefault="001B4E8D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Я и мои родители</w:t>
            </w:r>
            <w:r w:rsidR="0045380D" w:rsidRPr="00432921">
              <w:rPr>
                <w:rFonts w:eastAsia="Calibri"/>
                <w:sz w:val="16"/>
                <w:lang w:eastAsia="ru-RU"/>
              </w:rPr>
              <w:t xml:space="preserve"> (5ч)</w:t>
            </w: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Я и мои родители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671FC5" w:rsidRPr="00432921" w:rsidRDefault="00671FC5" w:rsidP="00671FC5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Извлекать необходимую информацию из различных источнико</w:t>
            </w:r>
            <w:proofErr w:type="gramStart"/>
            <w:r w:rsidRPr="00432921">
              <w:rPr>
                <w:rFonts w:eastAsia="Calibri"/>
                <w:sz w:val="16"/>
                <w:lang w:eastAsia="ru-RU"/>
              </w:rPr>
              <w:t>в(</w:t>
            </w:r>
            <w:proofErr w:type="gramEnd"/>
            <w:r w:rsidRPr="00432921">
              <w:rPr>
                <w:rFonts w:eastAsia="Calibri"/>
                <w:sz w:val="16"/>
                <w:lang w:eastAsia="ru-RU"/>
              </w:rPr>
              <w:t>текст, фото, рисунок)</w:t>
            </w:r>
            <w:r w:rsidR="00EC5914" w:rsidRPr="00432921">
              <w:rPr>
                <w:rFonts w:eastAsia="Calibri"/>
                <w:sz w:val="16"/>
                <w:lang w:eastAsia="ru-RU"/>
              </w:rPr>
              <w:t>.</w:t>
            </w:r>
            <w:r w:rsidRPr="00432921">
              <w:rPr>
                <w:rFonts w:eastAsia="Calibri"/>
                <w:sz w:val="16"/>
                <w:lang w:eastAsia="ru-RU"/>
              </w:rPr>
              <w:t xml:space="preserve"> (Р)</w:t>
            </w:r>
          </w:p>
          <w:p w:rsidR="00671FC5" w:rsidRPr="00432921" w:rsidRDefault="00671FC5" w:rsidP="00671FC5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 xml:space="preserve">Учиться </w:t>
            </w:r>
            <w:proofErr w:type="gramStart"/>
            <w:r w:rsidRPr="00432921">
              <w:rPr>
                <w:rFonts w:eastAsia="Calibri"/>
                <w:sz w:val="16"/>
                <w:lang w:eastAsia="ru-RU"/>
              </w:rPr>
              <w:t>графически</w:t>
            </w:r>
            <w:proofErr w:type="gramEnd"/>
            <w:r w:rsidRPr="00432921">
              <w:rPr>
                <w:rFonts w:eastAsia="Calibri"/>
                <w:sz w:val="16"/>
                <w:lang w:eastAsia="ru-RU"/>
              </w:rPr>
              <w:t xml:space="preserve"> оформлять изучаемый материал</w:t>
            </w:r>
            <w:r w:rsidR="00EC5914" w:rsidRPr="00432921">
              <w:rPr>
                <w:rFonts w:eastAsia="Calibri"/>
                <w:sz w:val="16"/>
                <w:lang w:eastAsia="ru-RU"/>
              </w:rPr>
              <w:t xml:space="preserve">. </w:t>
            </w:r>
            <w:r w:rsidRPr="00432921">
              <w:rPr>
                <w:rFonts w:eastAsia="Calibri"/>
                <w:sz w:val="16"/>
                <w:lang w:eastAsia="ru-RU"/>
              </w:rPr>
              <w:t>(П)</w:t>
            </w:r>
          </w:p>
          <w:p w:rsidR="00671FC5" w:rsidRPr="00432921" w:rsidRDefault="00671FC5" w:rsidP="00671FC5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Проявлять заботу о человеке при групповом взаимодействии.</w:t>
            </w:r>
          </w:p>
          <w:p w:rsidR="00671FC5" w:rsidRPr="00432921" w:rsidRDefault="00671FC5" w:rsidP="00EC591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Знать правила поведения в обществе, семье, со сверстниками. (</w:t>
            </w:r>
            <w:r w:rsidR="00EC5914" w:rsidRPr="00432921">
              <w:rPr>
                <w:rFonts w:eastAsia="Calibri"/>
                <w:sz w:val="16"/>
                <w:lang w:eastAsia="ru-RU"/>
              </w:rPr>
              <w:t>К</w:t>
            </w:r>
            <w:r w:rsidRPr="00432921">
              <w:rPr>
                <w:rFonts w:eastAsia="Calibri"/>
                <w:sz w:val="16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proofErr w:type="gramStart"/>
            <w:r w:rsidRPr="00432921">
              <w:rPr>
                <w:sz w:val="16"/>
              </w:rPr>
              <w:t>«Урок мудрости» (уважение к старшим»</w:t>
            </w:r>
            <w:proofErr w:type="gramEnd"/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Я умею просить прощения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10620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Почему родители наказывают детей?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10620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Вместе мы сила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45380D" w:rsidRPr="00432921" w:rsidTr="007E7423">
        <w:tc>
          <w:tcPr>
            <w:tcW w:w="9747" w:type="dxa"/>
            <w:gridSpan w:val="5"/>
            <w:shd w:val="clear" w:color="auto" w:fill="auto"/>
          </w:tcPr>
          <w:p w:rsidR="0045380D" w:rsidRPr="00432921" w:rsidRDefault="0045380D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Учусь понимать себя (18ч)</w:t>
            </w: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10620">
            <w:pPr>
              <w:rPr>
                <w:sz w:val="16"/>
              </w:rPr>
            </w:pPr>
            <w:r w:rsidRPr="00432921">
              <w:rPr>
                <w:sz w:val="16"/>
              </w:rPr>
              <w:t>Мои  новые друзья.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D738B0" w:rsidRPr="00432921" w:rsidRDefault="00D738B0" w:rsidP="00D738B0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Определять и формулировать цель деятельности с помощью учителя. (Р)</w:t>
            </w:r>
          </w:p>
          <w:p w:rsidR="00D738B0" w:rsidRPr="00432921" w:rsidRDefault="00D738B0" w:rsidP="00D738B0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Учиться высказывать своё предположение (версию) на основе работы с иллюстрацией рабочей тетради.</w:t>
            </w:r>
            <w:r w:rsidR="008B29D1" w:rsidRPr="00432921">
              <w:rPr>
                <w:rFonts w:eastAsia="Calibri"/>
                <w:sz w:val="16"/>
                <w:lang w:eastAsia="ru-RU"/>
              </w:rPr>
              <w:t xml:space="preserve"> (Р)</w:t>
            </w:r>
          </w:p>
          <w:p w:rsidR="00D738B0" w:rsidRPr="00432921" w:rsidRDefault="00D738B0" w:rsidP="00D738B0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Учиться совместно с учителем и другими учениками давать эмоциональную оценку деятельности товарищей.</w:t>
            </w:r>
            <w:r w:rsidR="008B29D1" w:rsidRPr="00432921">
              <w:rPr>
                <w:rFonts w:eastAsia="Calibri"/>
                <w:sz w:val="16"/>
                <w:lang w:eastAsia="ru-RU"/>
              </w:rPr>
              <w:t xml:space="preserve"> (Р)</w:t>
            </w:r>
          </w:p>
          <w:p w:rsidR="008B29D1" w:rsidRPr="00432921" w:rsidRDefault="008B29D1" w:rsidP="008B29D1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Уметь распознавать и описывать свои чувства и чувства других людей с помощью учителя. (П)</w:t>
            </w:r>
          </w:p>
          <w:p w:rsidR="008B29D1" w:rsidRPr="00432921" w:rsidRDefault="008B29D1" w:rsidP="008B29D1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Учиться исследовать свои качества и свои особенности. (П)</w:t>
            </w:r>
          </w:p>
          <w:p w:rsidR="00671FC5" w:rsidRPr="00432921" w:rsidRDefault="008B29D1" w:rsidP="00B87E6B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Учиться  доверительно и открыто говорить о своих чувствах</w:t>
            </w:r>
            <w:proofErr w:type="gramStart"/>
            <w:r w:rsidRPr="00432921">
              <w:rPr>
                <w:rFonts w:eastAsia="Calibri"/>
                <w:sz w:val="16"/>
                <w:lang w:eastAsia="ru-RU"/>
              </w:rPr>
              <w:t>.(</w:t>
            </w:r>
            <w:proofErr w:type="gramEnd"/>
            <w:r w:rsidRPr="00432921">
              <w:rPr>
                <w:rFonts w:eastAsia="Calibri"/>
                <w:sz w:val="16"/>
                <w:lang w:eastAsia="ru-RU"/>
              </w:rPr>
              <w:t xml:space="preserve"> К)</w:t>
            </w: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13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Режим дня.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14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CE139B">
            <w:pPr>
              <w:rPr>
                <w:sz w:val="16"/>
              </w:rPr>
            </w:pPr>
            <w:r w:rsidRPr="00432921">
              <w:rPr>
                <w:sz w:val="16"/>
              </w:rPr>
              <w:t>Игра «Мой день»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CE139B">
            <w:pPr>
              <w:rPr>
                <w:sz w:val="16"/>
              </w:rPr>
            </w:pPr>
            <w:r w:rsidRPr="00432921">
              <w:rPr>
                <w:sz w:val="16"/>
              </w:rPr>
              <w:t>Как я расту?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16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Кто я? Какой Я?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CE139B">
            <w:pPr>
              <w:rPr>
                <w:sz w:val="16"/>
              </w:rPr>
            </w:pPr>
            <w:r w:rsidRPr="00432921">
              <w:rPr>
                <w:sz w:val="16"/>
              </w:rPr>
              <w:t>Что я знаю о себе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18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CE139B">
            <w:pPr>
              <w:rPr>
                <w:sz w:val="16"/>
              </w:rPr>
            </w:pPr>
            <w:r w:rsidRPr="00432921">
              <w:rPr>
                <w:sz w:val="16"/>
              </w:rPr>
              <w:t>Как я познаю мир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CE139B">
            <w:pPr>
              <w:rPr>
                <w:sz w:val="16"/>
              </w:rPr>
            </w:pPr>
            <w:r w:rsidRPr="00432921">
              <w:rPr>
                <w:sz w:val="16"/>
              </w:rPr>
              <w:t>Моя гигиена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20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 xml:space="preserve">Мои чувства 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Мои интересы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Мои мечты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23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Я в мире профессий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24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CE139B">
            <w:pPr>
              <w:rPr>
                <w:sz w:val="16"/>
              </w:rPr>
            </w:pPr>
            <w:r w:rsidRPr="00432921">
              <w:rPr>
                <w:sz w:val="16"/>
              </w:rPr>
              <w:t>Мое настроение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25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Как изменить настроение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26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Мои поступки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B29D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27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Оцени поступок. Просмотр мультфильма «Приключения кота Леопольда»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810620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28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 xml:space="preserve">Мои привычки 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671FC5" w:rsidRPr="00432921" w:rsidTr="007E7423">
        <w:tc>
          <w:tcPr>
            <w:tcW w:w="1101" w:type="dxa"/>
            <w:shd w:val="clear" w:color="auto" w:fill="auto"/>
          </w:tcPr>
          <w:p w:rsidR="00671FC5" w:rsidRPr="00432921" w:rsidRDefault="00671FC5" w:rsidP="0045380D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29</w:t>
            </w:r>
          </w:p>
        </w:tc>
        <w:tc>
          <w:tcPr>
            <w:tcW w:w="2551" w:type="dxa"/>
            <w:shd w:val="clear" w:color="auto" w:fill="auto"/>
          </w:tcPr>
          <w:p w:rsidR="00671FC5" w:rsidRPr="00432921" w:rsidRDefault="00671FC5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Полезные и вредные привычки</w:t>
            </w:r>
          </w:p>
        </w:tc>
        <w:tc>
          <w:tcPr>
            <w:tcW w:w="3686" w:type="dxa"/>
            <w:vMerge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1FC5" w:rsidRPr="00432921" w:rsidRDefault="00671FC5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45380D" w:rsidRPr="00432921" w:rsidTr="007E7423">
        <w:tc>
          <w:tcPr>
            <w:tcW w:w="9747" w:type="dxa"/>
            <w:gridSpan w:val="5"/>
            <w:shd w:val="clear" w:color="auto" w:fill="auto"/>
          </w:tcPr>
          <w:p w:rsidR="0045380D" w:rsidRPr="00432921" w:rsidRDefault="0045380D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Умение владеть собой (5ч)</w:t>
            </w:r>
          </w:p>
        </w:tc>
      </w:tr>
      <w:tr w:rsidR="00CE4872" w:rsidRPr="00432921" w:rsidTr="007E7423">
        <w:tc>
          <w:tcPr>
            <w:tcW w:w="1101" w:type="dxa"/>
            <w:shd w:val="clear" w:color="auto" w:fill="auto"/>
          </w:tcPr>
          <w:p w:rsidR="00CE4872" w:rsidRPr="00432921" w:rsidRDefault="00CE4872" w:rsidP="0045380D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30</w:t>
            </w:r>
          </w:p>
        </w:tc>
        <w:tc>
          <w:tcPr>
            <w:tcW w:w="2551" w:type="dxa"/>
            <w:shd w:val="clear" w:color="auto" w:fill="auto"/>
          </w:tcPr>
          <w:p w:rsidR="00CE4872" w:rsidRPr="00432921" w:rsidRDefault="00CE4872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Я – это мои цели.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CE4872" w:rsidRPr="00432921" w:rsidRDefault="00CE4872" w:rsidP="008B29D1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Осознавать свои телесные ощущения, связанные с напряжением и расслаблением. (Р)</w:t>
            </w:r>
          </w:p>
          <w:p w:rsidR="00CE4872" w:rsidRPr="00432921" w:rsidRDefault="00CE4872" w:rsidP="008B29D1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Планировать своё действие в соответствии с поставленной задачей. (П)</w:t>
            </w:r>
          </w:p>
          <w:p w:rsidR="00CE4872" w:rsidRPr="00432921" w:rsidRDefault="00CE4872" w:rsidP="008B29D1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Контролировать свою речь и поступки. (К)</w:t>
            </w:r>
          </w:p>
        </w:tc>
        <w:tc>
          <w:tcPr>
            <w:tcW w:w="1134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CE4872" w:rsidRPr="00432921" w:rsidTr="007E7423">
        <w:tc>
          <w:tcPr>
            <w:tcW w:w="1101" w:type="dxa"/>
            <w:shd w:val="clear" w:color="auto" w:fill="auto"/>
          </w:tcPr>
          <w:p w:rsidR="00CE4872" w:rsidRPr="00432921" w:rsidRDefault="00CE4872" w:rsidP="0045380D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31</w:t>
            </w:r>
          </w:p>
        </w:tc>
        <w:tc>
          <w:tcPr>
            <w:tcW w:w="2551" w:type="dxa"/>
            <w:shd w:val="clear" w:color="auto" w:fill="auto"/>
          </w:tcPr>
          <w:p w:rsidR="00CE4872" w:rsidRPr="00432921" w:rsidRDefault="00CE4872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Хозяин своего Я</w:t>
            </w:r>
          </w:p>
        </w:tc>
        <w:tc>
          <w:tcPr>
            <w:tcW w:w="3686" w:type="dxa"/>
            <w:vMerge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CE4872" w:rsidRPr="00432921" w:rsidTr="007E7423">
        <w:tc>
          <w:tcPr>
            <w:tcW w:w="1101" w:type="dxa"/>
            <w:shd w:val="clear" w:color="auto" w:fill="auto"/>
          </w:tcPr>
          <w:p w:rsidR="00CE4872" w:rsidRPr="00432921" w:rsidRDefault="00CE4872" w:rsidP="0045380D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32</w:t>
            </w:r>
          </w:p>
        </w:tc>
        <w:tc>
          <w:tcPr>
            <w:tcW w:w="2551" w:type="dxa"/>
            <w:shd w:val="clear" w:color="auto" w:fill="auto"/>
          </w:tcPr>
          <w:p w:rsidR="00CE4872" w:rsidRPr="00432921" w:rsidRDefault="00CE4872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Не хочу быть плохим</w:t>
            </w:r>
          </w:p>
        </w:tc>
        <w:tc>
          <w:tcPr>
            <w:tcW w:w="3686" w:type="dxa"/>
            <w:vMerge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CE4872" w:rsidRPr="00432921" w:rsidTr="007E7423">
        <w:tc>
          <w:tcPr>
            <w:tcW w:w="1101" w:type="dxa"/>
            <w:shd w:val="clear" w:color="auto" w:fill="auto"/>
          </w:tcPr>
          <w:p w:rsidR="00CE4872" w:rsidRPr="00432921" w:rsidRDefault="00CE4872" w:rsidP="0045380D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33</w:t>
            </w:r>
          </w:p>
        </w:tc>
        <w:tc>
          <w:tcPr>
            <w:tcW w:w="2551" w:type="dxa"/>
            <w:shd w:val="clear" w:color="auto" w:fill="auto"/>
          </w:tcPr>
          <w:p w:rsidR="00CE4872" w:rsidRPr="00432921" w:rsidRDefault="00CE4872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Умей расслабиться</w:t>
            </w:r>
          </w:p>
        </w:tc>
        <w:tc>
          <w:tcPr>
            <w:tcW w:w="3686" w:type="dxa"/>
            <w:vMerge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CE4872" w:rsidRPr="00432921" w:rsidTr="007E7423">
        <w:tc>
          <w:tcPr>
            <w:tcW w:w="1101" w:type="dxa"/>
            <w:shd w:val="clear" w:color="auto" w:fill="auto"/>
          </w:tcPr>
          <w:p w:rsidR="00CE4872" w:rsidRPr="00432921" w:rsidRDefault="00CE4872" w:rsidP="0045380D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34</w:t>
            </w:r>
          </w:p>
        </w:tc>
        <w:tc>
          <w:tcPr>
            <w:tcW w:w="2551" w:type="dxa"/>
            <w:shd w:val="clear" w:color="auto" w:fill="auto"/>
          </w:tcPr>
          <w:p w:rsidR="00CE4872" w:rsidRPr="00432921" w:rsidRDefault="00CE4872" w:rsidP="008B29D1">
            <w:pPr>
              <w:rPr>
                <w:sz w:val="16"/>
              </w:rPr>
            </w:pPr>
            <w:r w:rsidRPr="00432921">
              <w:rPr>
                <w:sz w:val="16"/>
              </w:rPr>
              <w:t>Итоговое занятие</w:t>
            </w:r>
            <w:r w:rsidR="007E7423" w:rsidRPr="00432921">
              <w:rPr>
                <w:sz w:val="16"/>
              </w:rPr>
              <w:t xml:space="preserve"> «Как я знаю себя»</w:t>
            </w:r>
          </w:p>
        </w:tc>
        <w:tc>
          <w:tcPr>
            <w:tcW w:w="3686" w:type="dxa"/>
            <w:vMerge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  <w:tr w:rsidR="00CE4872" w:rsidRPr="00432921" w:rsidTr="007E7423">
        <w:tc>
          <w:tcPr>
            <w:tcW w:w="1101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 xml:space="preserve">Итого </w:t>
            </w:r>
          </w:p>
        </w:tc>
        <w:tc>
          <w:tcPr>
            <w:tcW w:w="3686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  <w:r w:rsidRPr="00432921">
              <w:rPr>
                <w:rFonts w:eastAsia="Calibri"/>
                <w:sz w:val="16"/>
                <w:lang w:eastAsia="ru-RU"/>
              </w:rPr>
              <w:t>34 часа</w:t>
            </w:r>
          </w:p>
        </w:tc>
        <w:tc>
          <w:tcPr>
            <w:tcW w:w="1275" w:type="dxa"/>
            <w:shd w:val="clear" w:color="auto" w:fill="auto"/>
          </w:tcPr>
          <w:p w:rsidR="00CE4872" w:rsidRPr="00432921" w:rsidRDefault="00CE4872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6"/>
                <w:lang w:eastAsia="ru-RU"/>
              </w:rPr>
            </w:pPr>
          </w:p>
        </w:tc>
      </w:tr>
    </w:tbl>
    <w:p w:rsidR="0051295F" w:rsidRPr="00944A32" w:rsidRDefault="0051295F" w:rsidP="0051295F">
      <w:pPr>
        <w:tabs>
          <w:tab w:val="left" w:pos="3630"/>
        </w:tabs>
        <w:suppressAutoHyphens w:val="0"/>
        <w:jc w:val="center"/>
        <w:rPr>
          <w:lang w:eastAsia="ru-RU"/>
        </w:rPr>
      </w:pPr>
    </w:p>
    <w:p w:rsidR="00E66C83" w:rsidRDefault="00E66C83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7E7423" w:rsidRDefault="007E7423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432921" w:rsidRDefault="00432921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F1724D" w:rsidRPr="00E66C83" w:rsidRDefault="00F1724D" w:rsidP="00F1724D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  <w:r w:rsidRPr="00E66C83">
        <w:rPr>
          <w:rFonts w:ascii="Monotype Corsiva" w:hAnsi="Monotype Corsiva"/>
          <w:b/>
          <w:sz w:val="28"/>
          <w:szCs w:val="28"/>
        </w:rPr>
        <w:lastRenderedPageBreak/>
        <w:t>КАЛЕНДАРНО – ТЕМАТИЧЕСКИЙ ПЛАН</w:t>
      </w:r>
    </w:p>
    <w:p w:rsidR="00F1724D" w:rsidRDefault="00F1724D" w:rsidP="00F1724D">
      <w:pPr>
        <w:pStyle w:val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551"/>
        <w:gridCol w:w="3544"/>
        <w:gridCol w:w="1276"/>
        <w:gridCol w:w="1417"/>
      </w:tblGrid>
      <w:tr w:rsidR="007E7423" w:rsidRPr="00432921" w:rsidTr="001D6478">
        <w:tc>
          <w:tcPr>
            <w:tcW w:w="1101" w:type="dxa"/>
            <w:shd w:val="clear" w:color="auto" w:fill="auto"/>
          </w:tcPr>
          <w:p w:rsidR="007E7423" w:rsidRPr="00432921" w:rsidRDefault="007E7423" w:rsidP="001944E9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szCs w:val="20"/>
                <w:lang w:eastAsia="ru-RU"/>
              </w:rPr>
            </w:pPr>
            <w:r w:rsidRPr="00432921">
              <w:rPr>
                <w:rFonts w:eastAsia="Calibri"/>
                <w:sz w:val="14"/>
                <w:szCs w:val="20"/>
                <w:lang w:eastAsia="ru-RU"/>
              </w:rPr>
              <w:t>Номера занятий</w:t>
            </w:r>
          </w:p>
        </w:tc>
        <w:tc>
          <w:tcPr>
            <w:tcW w:w="2551" w:type="dxa"/>
            <w:shd w:val="clear" w:color="auto" w:fill="auto"/>
          </w:tcPr>
          <w:p w:rsidR="007E7423" w:rsidRPr="00432921" w:rsidRDefault="007E7423" w:rsidP="001944E9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szCs w:val="20"/>
                <w:lang w:eastAsia="ru-RU"/>
              </w:rPr>
            </w:pPr>
            <w:r w:rsidRPr="00432921">
              <w:rPr>
                <w:rFonts w:eastAsia="Calibri"/>
                <w:sz w:val="14"/>
                <w:szCs w:val="20"/>
                <w:lang w:eastAsia="ru-RU"/>
              </w:rPr>
              <w:t>Наименования разделов и тем</w:t>
            </w:r>
          </w:p>
        </w:tc>
        <w:tc>
          <w:tcPr>
            <w:tcW w:w="3544" w:type="dxa"/>
            <w:shd w:val="clear" w:color="auto" w:fill="auto"/>
          </w:tcPr>
          <w:p w:rsidR="007E7423" w:rsidRPr="00432921" w:rsidRDefault="007E7423" w:rsidP="001944E9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szCs w:val="20"/>
                <w:lang w:eastAsia="ru-RU"/>
              </w:rPr>
            </w:pPr>
            <w:r w:rsidRPr="00432921">
              <w:rPr>
                <w:rFonts w:eastAsia="Calibri"/>
                <w:sz w:val="14"/>
                <w:szCs w:val="20"/>
                <w:lang w:eastAsia="ru-RU"/>
              </w:rPr>
              <w:t>Характеристика основных видов деятельности ученика (на уровне учебных действий) по теме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E7423" w:rsidRPr="00432921" w:rsidRDefault="007E7423" w:rsidP="001D6478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szCs w:val="20"/>
                <w:lang w:eastAsia="ru-RU"/>
              </w:rPr>
            </w:pPr>
            <w:r w:rsidRPr="00432921">
              <w:rPr>
                <w:rFonts w:eastAsia="Calibri"/>
                <w:sz w:val="14"/>
                <w:szCs w:val="20"/>
                <w:lang w:eastAsia="ru-RU"/>
              </w:rPr>
              <w:t>План.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423" w:rsidRPr="00432921" w:rsidRDefault="007E7423" w:rsidP="001D6478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szCs w:val="20"/>
                <w:lang w:eastAsia="ru-RU"/>
              </w:rPr>
            </w:pPr>
            <w:r w:rsidRPr="00432921">
              <w:rPr>
                <w:rFonts w:eastAsia="Calibri"/>
                <w:sz w:val="14"/>
                <w:szCs w:val="20"/>
                <w:lang w:eastAsia="ru-RU"/>
              </w:rPr>
              <w:t>Факт.</w:t>
            </w:r>
          </w:p>
        </w:tc>
      </w:tr>
      <w:tr w:rsidR="00F1724D" w:rsidRPr="00432921" w:rsidTr="007E7423">
        <w:tc>
          <w:tcPr>
            <w:tcW w:w="9889" w:type="dxa"/>
            <w:gridSpan w:val="5"/>
            <w:shd w:val="clear" w:color="auto" w:fill="auto"/>
          </w:tcPr>
          <w:p w:rsidR="00F1724D" w:rsidRPr="00432921" w:rsidRDefault="00B7160D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Оценка человеческих поступков и отношений (5 ч)</w:t>
            </w: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rPr>
                <w:rFonts w:eastAsia="Calibri"/>
                <w:sz w:val="14"/>
              </w:rPr>
            </w:pPr>
            <w:r w:rsidRPr="00432921">
              <w:rPr>
                <w:rFonts w:eastAsia="Calibri"/>
                <w:sz w:val="14"/>
              </w:rPr>
              <w:t>Я – третьеклассник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C24EFF" w:rsidRPr="00432921" w:rsidRDefault="00C24EFF" w:rsidP="00C24EFF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Извлекать необходимую информацию из текста</w:t>
            </w:r>
            <w:r w:rsidR="00EC5914" w:rsidRPr="00432921">
              <w:rPr>
                <w:rFonts w:eastAsia="Calibri"/>
                <w:sz w:val="14"/>
                <w:lang w:eastAsia="ru-RU"/>
              </w:rPr>
              <w:t xml:space="preserve">. </w:t>
            </w:r>
            <w:r w:rsidRPr="00432921">
              <w:rPr>
                <w:rFonts w:eastAsia="Calibri"/>
                <w:sz w:val="14"/>
                <w:lang w:eastAsia="ru-RU"/>
              </w:rPr>
              <w:t>(Р)</w:t>
            </w:r>
          </w:p>
          <w:p w:rsidR="00C24EFF" w:rsidRPr="00432921" w:rsidRDefault="00C24EFF" w:rsidP="00C24EFF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Учиться наблюдать, сравнивать по признакам, сопоставлять</w:t>
            </w:r>
            <w:r w:rsidR="00EC5914" w:rsidRPr="00432921">
              <w:rPr>
                <w:rFonts w:eastAsia="Calibri"/>
                <w:sz w:val="14"/>
                <w:lang w:eastAsia="ru-RU"/>
              </w:rPr>
              <w:t>.</w:t>
            </w:r>
            <w:r w:rsidRPr="00432921">
              <w:rPr>
                <w:rFonts w:eastAsia="Calibri"/>
                <w:sz w:val="14"/>
                <w:lang w:eastAsia="ru-RU"/>
              </w:rPr>
              <w:t xml:space="preserve"> (П)</w:t>
            </w:r>
          </w:p>
          <w:p w:rsidR="00C24EFF" w:rsidRPr="00432921" w:rsidRDefault="00C24EFF" w:rsidP="00C24EFF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Учиться толерантному отношению к другому мнению</w:t>
            </w:r>
            <w:r w:rsidR="00EC5914" w:rsidRPr="00432921">
              <w:rPr>
                <w:rFonts w:eastAsia="Calibri"/>
                <w:sz w:val="14"/>
                <w:lang w:eastAsia="ru-RU"/>
              </w:rPr>
              <w:t>.</w:t>
            </w:r>
            <w:r w:rsidRPr="00432921">
              <w:rPr>
                <w:rFonts w:eastAsia="Calibri"/>
                <w:sz w:val="14"/>
                <w:lang w:eastAsia="ru-RU"/>
              </w:rPr>
              <w:t xml:space="preserve"> (К)</w:t>
            </w: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rPr>
          <w:trHeight w:val="972"/>
        </w:trPr>
        <w:tc>
          <w:tcPr>
            <w:tcW w:w="1101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Мой любимый герой (примеры для подражания)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3.</w:t>
            </w:r>
          </w:p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Добро и зло (совесть)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Что такое хорошо и что такое плох</w:t>
            </w:r>
            <w:proofErr w:type="gramStart"/>
            <w:r w:rsidRPr="00432921">
              <w:rPr>
                <w:sz w:val="14"/>
              </w:rPr>
              <w:t>о(</w:t>
            </w:r>
            <w:proofErr w:type="gramEnd"/>
            <w:r w:rsidRPr="00432921">
              <w:rPr>
                <w:sz w:val="14"/>
              </w:rPr>
              <w:t>хорошие и дурные привычки)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Конфликт. Моё поведение в трудных ситуациях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F1724D" w:rsidRPr="00432921" w:rsidTr="007E7423">
        <w:tc>
          <w:tcPr>
            <w:tcW w:w="9889" w:type="dxa"/>
            <w:gridSpan w:val="5"/>
            <w:shd w:val="clear" w:color="auto" w:fill="auto"/>
          </w:tcPr>
          <w:p w:rsidR="00F1724D" w:rsidRPr="00432921" w:rsidRDefault="00F1724D" w:rsidP="009227D6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 xml:space="preserve">Учусь понимать </w:t>
            </w:r>
            <w:r w:rsidR="00B7160D" w:rsidRPr="00432921">
              <w:rPr>
                <w:rFonts w:eastAsia="Calibri"/>
                <w:sz w:val="14"/>
                <w:lang w:eastAsia="ru-RU"/>
              </w:rPr>
              <w:t>других</w:t>
            </w:r>
            <w:r w:rsidR="002805C2" w:rsidRPr="00432921">
              <w:rPr>
                <w:rFonts w:eastAsia="Calibri"/>
                <w:sz w:val="14"/>
                <w:lang w:eastAsia="ru-RU"/>
              </w:rPr>
              <w:t>(</w:t>
            </w:r>
            <w:r w:rsidR="000D6C88" w:rsidRPr="00432921">
              <w:rPr>
                <w:rFonts w:eastAsia="Calibri"/>
                <w:sz w:val="14"/>
                <w:lang w:eastAsia="ru-RU"/>
              </w:rPr>
              <w:t>1</w:t>
            </w:r>
            <w:r w:rsidR="009227D6" w:rsidRPr="00432921">
              <w:rPr>
                <w:rFonts w:eastAsia="Calibri"/>
                <w:sz w:val="14"/>
                <w:lang w:eastAsia="ru-RU"/>
              </w:rPr>
              <w:t>4</w:t>
            </w:r>
            <w:r w:rsidRPr="00432921">
              <w:rPr>
                <w:rFonts w:eastAsia="Calibri"/>
                <w:sz w:val="14"/>
                <w:lang w:eastAsia="ru-RU"/>
              </w:rPr>
              <w:t xml:space="preserve"> ч</w:t>
            </w:r>
            <w:r w:rsidR="000D6C88" w:rsidRPr="00432921">
              <w:rPr>
                <w:rFonts w:eastAsia="Calibri"/>
                <w:sz w:val="14"/>
                <w:lang w:eastAsia="ru-RU"/>
              </w:rPr>
              <w:t>)</w:t>
            </w: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B7160D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rPr>
                <w:rFonts w:eastAsia="Calibri"/>
                <w:sz w:val="14"/>
              </w:rPr>
            </w:pPr>
            <w:r w:rsidRPr="00432921">
              <w:rPr>
                <w:rFonts w:eastAsia="Calibri"/>
                <w:sz w:val="14"/>
              </w:rPr>
              <w:t>Что изменилось за год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C5914" w:rsidRPr="00432921" w:rsidRDefault="00EC5914" w:rsidP="00B87E6B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Овладевать навыками самоконтроля в общении со сверстниками и взрослыми. Учиться осознавать свои трудности и стремиться к их преодолению. Учиться строить речевое высказывание в устной форме. (Р)</w:t>
            </w:r>
          </w:p>
          <w:p w:rsidR="00B87E6B" w:rsidRPr="00432921" w:rsidRDefault="00B87E6B" w:rsidP="00B87E6B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Учиться исследовать свои качества и свои особенности. Учиться наблюдать, моделировать ситуацию с помощью учителя. (П)</w:t>
            </w:r>
          </w:p>
          <w:p w:rsidR="00EC5914" w:rsidRPr="00432921" w:rsidRDefault="00EC5914" w:rsidP="00B87E6B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Учиться работать в паре и в группе. Выполнять различные роли. Осознавать особенности позиции ученика и учиться вести себя в соответствии с этой позицией. (К)</w:t>
            </w:r>
          </w:p>
          <w:p w:rsidR="00EC5914" w:rsidRPr="00432921" w:rsidRDefault="00EC5914" w:rsidP="00EC591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rPr>
                <w:rFonts w:eastAsia="Calibri"/>
                <w:sz w:val="14"/>
              </w:rPr>
            </w:pPr>
            <w:r w:rsidRPr="00432921">
              <w:rPr>
                <w:rFonts w:eastAsia="Calibri"/>
                <w:sz w:val="14"/>
              </w:rPr>
              <w:t>Я и другие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rPr>
                <w:rFonts w:eastAsia="Calibri"/>
                <w:sz w:val="14"/>
              </w:rPr>
            </w:pPr>
            <w:r w:rsidRPr="00432921">
              <w:rPr>
                <w:rFonts w:eastAsia="Calibri"/>
                <w:sz w:val="14"/>
              </w:rPr>
              <w:t>Как научиться общаться с людьми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rPr>
                <w:rFonts w:eastAsia="Calibri"/>
                <w:sz w:val="14"/>
              </w:rPr>
            </w:pPr>
            <w:r w:rsidRPr="00432921">
              <w:rPr>
                <w:rFonts w:eastAsia="Calibri"/>
                <w:sz w:val="14"/>
              </w:rPr>
              <w:t>Что такое интонация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rPr>
                <w:rFonts w:eastAsia="Calibri"/>
                <w:sz w:val="14"/>
              </w:rPr>
            </w:pPr>
            <w:r w:rsidRPr="00432921">
              <w:rPr>
                <w:rFonts w:eastAsia="Calibri"/>
                <w:sz w:val="14"/>
              </w:rPr>
              <w:t>Как научиться преодолевать трудности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rPr>
                <w:rFonts w:eastAsia="Calibri"/>
                <w:sz w:val="14"/>
              </w:rPr>
            </w:pPr>
            <w:r w:rsidRPr="00432921">
              <w:rPr>
                <w:rFonts w:eastAsia="Calibri"/>
                <w:sz w:val="14"/>
              </w:rPr>
              <w:t>Как мы видим друг друга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rPr>
                <w:rFonts w:eastAsia="Calibri"/>
                <w:sz w:val="14"/>
              </w:rPr>
            </w:pPr>
            <w:r w:rsidRPr="00432921">
              <w:rPr>
                <w:rFonts w:eastAsia="Calibri"/>
                <w:sz w:val="14"/>
              </w:rPr>
              <w:t>Как понять друг друга без слов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13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rPr>
                <w:rFonts w:eastAsia="Calibri"/>
                <w:sz w:val="14"/>
              </w:rPr>
            </w:pPr>
            <w:r w:rsidRPr="00432921">
              <w:rPr>
                <w:sz w:val="14"/>
              </w:rPr>
              <w:t>Учимся вежливо говорить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14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rPr>
                <w:sz w:val="14"/>
              </w:rPr>
            </w:pPr>
            <w:r w:rsidRPr="00432921">
              <w:rPr>
                <w:sz w:val="14"/>
              </w:rPr>
              <w:t>Волшебные слова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rPr>
                <w:rFonts w:eastAsia="Calibri"/>
                <w:sz w:val="14"/>
              </w:rPr>
            </w:pPr>
            <w:r w:rsidRPr="00432921">
              <w:rPr>
                <w:rFonts w:eastAsia="Calibri"/>
                <w:sz w:val="14"/>
              </w:rPr>
              <w:t>Для чего нужна улыбка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F00E0B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16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rFonts w:eastAsia="Calibri"/>
                <w:sz w:val="14"/>
              </w:rPr>
            </w:pPr>
            <w:r w:rsidRPr="00432921">
              <w:rPr>
                <w:rFonts w:eastAsia="Calibri"/>
                <w:sz w:val="14"/>
              </w:rPr>
              <w:t>Мальчик и девочка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F00E0B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rPr>
                <w:rFonts w:eastAsia="Calibri"/>
                <w:sz w:val="14"/>
              </w:rPr>
            </w:pPr>
            <w:r w:rsidRPr="00432921">
              <w:rPr>
                <w:rFonts w:eastAsia="Calibri"/>
                <w:sz w:val="14"/>
              </w:rPr>
              <w:t>Умеешь ли ты дружить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F00E0B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18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rPr>
                <w:rFonts w:eastAsia="Calibri"/>
                <w:sz w:val="14"/>
              </w:rPr>
            </w:pPr>
            <w:r w:rsidRPr="00432921">
              <w:rPr>
                <w:rFonts w:eastAsia="Calibri"/>
                <w:sz w:val="14"/>
              </w:rPr>
              <w:t>Конкурс знатоков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9227D6" w:rsidRPr="00432921" w:rsidTr="007E7423">
        <w:tc>
          <w:tcPr>
            <w:tcW w:w="9889" w:type="dxa"/>
            <w:gridSpan w:val="5"/>
            <w:shd w:val="clear" w:color="auto" w:fill="auto"/>
          </w:tcPr>
          <w:p w:rsidR="009227D6" w:rsidRPr="00432921" w:rsidRDefault="009227D6" w:rsidP="00F00E0B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Я и мои друзья (</w:t>
            </w:r>
            <w:r w:rsidR="00F00E0B" w:rsidRPr="00432921">
              <w:rPr>
                <w:rFonts w:eastAsia="Calibri"/>
                <w:sz w:val="14"/>
                <w:lang w:eastAsia="ru-RU"/>
              </w:rPr>
              <w:t>8</w:t>
            </w:r>
            <w:r w:rsidRPr="00432921">
              <w:rPr>
                <w:rFonts w:eastAsia="Calibri"/>
                <w:sz w:val="14"/>
                <w:lang w:eastAsia="ru-RU"/>
              </w:rPr>
              <w:t xml:space="preserve"> ч)</w:t>
            </w: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B7160D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Настоящий друг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C24EFF" w:rsidRPr="00432921" w:rsidRDefault="00C24EFF" w:rsidP="00C24EFF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Учиться прогнозировать последствия своих поступков</w:t>
            </w:r>
            <w:r w:rsidR="00EC5914" w:rsidRPr="00432921">
              <w:rPr>
                <w:rFonts w:eastAsia="Calibri"/>
                <w:sz w:val="14"/>
                <w:lang w:eastAsia="ru-RU"/>
              </w:rPr>
              <w:t xml:space="preserve">. </w:t>
            </w:r>
            <w:r w:rsidRPr="00432921">
              <w:rPr>
                <w:rFonts w:eastAsia="Calibri"/>
                <w:sz w:val="14"/>
                <w:lang w:eastAsia="ru-RU"/>
              </w:rPr>
              <w:t>(Р)</w:t>
            </w:r>
          </w:p>
          <w:p w:rsidR="00C24EFF" w:rsidRPr="00432921" w:rsidRDefault="00C24EFF" w:rsidP="00C24EFF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Осознавать качества настоящего друга</w:t>
            </w:r>
            <w:r w:rsidR="00EC5914" w:rsidRPr="00432921">
              <w:rPr>
                <w:rFonts w:eastAsia="Calibri"/>
                <w:sz w:val="14"/>
                <w:lang w:eastAsia="ru-RU"/>
              </w:rPr>
              <w:t xml:space="preserve">. </w:t>
            </w:r>
            <w:r w:rsidRPr="00432921">
              <w:rPr>
                <w:rFonts w:eastAsia="Calibri"/>
                <w:sz w:val="14"/>
                <w:lang w:eastAsia="ru-RU"/>
              </w:rPr>
              <w:t>(П)</w:t>
            </w:r>
          </w:p>
          <w:p w:rsidR="00C24EFF" w:rsidRPr="00432921" w:rsidRDefault="00C24EFF" w:rsidP="00C24EFF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Учиться понимать эмоции и поступки других людей</w:t>
            </w:r>
            <w:r w:rsidR="00EC5914" w:rsidRPr="00432921">
              <w:rPr>
                <w:rFonts w:eastAsia="Calibri"/>
                <w:sz w:val="14"/>
                <w:lang w:eastAsia="ru-RU"/>
              </w:rPr>
              <w:t xml:space="preserve">. </w:t>
            </w:r>
            <w:r w:rsidRPr="00432921">
              <w:rPr>
                <w:rFonts w:eastAsia="Calibri"/>
                <w:sz w:val="14"/>
                <w:lang w:eastAsia="ru-RU"/>
              </w:rPr>
              <w:t>(К)</w:t>
            </w: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20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Кто твой друг?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Умею ли я дружить?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Трудности в отношениях с друзьями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23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Я и мои «колючки»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24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Как хорошо уметь слушать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25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Ссора и драка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9227D6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26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Что такое одиночество?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F00E0B" w:rsidRPr="00432921" w:rsidTr="007E7423">
        <w:tc>
          <w:tcPr>
            <w:tcW w:w="9889" w:type="dxa"/>
            <w:gridSpan w:val="5"/>
            <w:shd w:val="clear" w:color="auto" w:fill="auto"/>
          </w:tcPr>
          <w:p w:rsidR="00F00E0B" w:rsidRPr="00432921" w:rsidRDefault="00F00E0B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Что такое сотрудничество</w:t>
            </w:r>
            <w:r w:rsidR="0030124E" w:rsidRPr="00432921">
              <w:rPr>
                <w:rFonts w:eastAsia="Calibri"/>
                <w:sz w:val="14"/>
                <w:lang w:eastAsia="ru-RU"/>
              </w:rPr>
              <w:t xml:space="preserve"> (8ч)</w:t>
            </w: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9227D6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27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Общение – дело общее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C24EFF" w:rsidRPr="00432921" w:rsidRDefault="00C24EFF" w:rsidP="00C24EFF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Определять и формулировать цель в совместной работе</w:t>
            </w:r>
            <w:r w:rsidR="00EC5914" w:rsidRPr="00432921">
              <w:rPr>
                <w:rFonts w:eastAsia="Calibri"/>
                <w:sz w:val="14"/>
                <w:lang w:eastAsia="ru-RU"/>
              </w:rPr>
              <w:t xml:space="preserve">. </w:t>
            </w:r>
            <w:r w:rsidRPr="00432921">
              <w:rPr>
                <w:rFonts w:eastAsia="Calibri"/>
                <w:sz w:val="14"/>
                <w:lang w:eastAsia="ru-RU"/>
              </w:rPr>
              <w:t xml:space="preserve"> (Р)</w:t>
            </w:r>
          </w:p>
          <w:p w:rsidR="00C24EFF" w:rsidRPr="00432921" w:rsidRDefault="00C24EFF" w:rsidP="00C24EFF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Расширить своё представление о понятии «сотрудничество</w:t>
            </w:r>
            <w:r w:rsidR="00EC5914" w:rsidRPr="00432921">
              <w:rPr>
                <w:rFonts w:eastAsia="Calibri"/>
                <w:sz w:val="14"/>
                <w:lang w:eastAsia="ru-RU"/>
              </w:rPr>
              <w:t xml:space="preserve">. </w:t>
            </w:r>
          </w:p>
          <w:p w:rsidR="00C24EFF" w:rsidRPr="00432921" w:rsidRDefault="00C24EFF" w:rsidP="00C24EFF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(П)</w:t>
            </w:r>
          </w:p>
          <w:p w:rsidR="00C24EFF" w:rsidRPr="00432921" w:rsidRDefault="00C24EFF" w:rsidP="00C24EFF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Уметь работать в группе, договариваться и приходить к общему решению</w:t>
            </w:r>
            <w:r w:rsidR="00EC5914" w:rsidRPr="00432921">
              <w:rPr>
                <w:rFonts w:eastAsia="Calibri"/>
                <w:sz w:val="14"/>
                <w:lang w:eastAsia="ru-RU"/>
              </w:rPr>
              <w:t>.</w:t>
            </w:r>
            <w:r w:rsidRPr="00432921">
              <w:rPr>
                <w:rFonts w:eastAsia="Calibri"/>
                <w:sz w:val="14"/>
                <w:lang w:eastAsia="ru-RU"/>
              </w:rPr>
              <w:t xml:space="preserve"> (К)</w:t>
            </w: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9227D6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28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Что такое сотрудничество?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29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 xml:space="preserve">Я умею понимать </w:t>
            </w:r>
            <w:proofErr w:type="gramStart"/>
            <w:r w:rsidRPr="00432921">
              <w:rPr>
                <w:sz w:val="14"/>
              </w:rPr>
              <w:t>другого</w:t>
            </w:r>
            <w:proofErr w:type="gramEnd"/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30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 xml:space="preserve">Я умею договариваться с людьми 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31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Чтобы тебя любили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32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Мы умеем действовать сообща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33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Что такое коллективная работа?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34</w:t>
            </w: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DB5701">
            <w:pPr>
              <w:rPr>
                <w:sz w:val="14"/>
              </w:rPr>
            </w:pPr>
            <w:r w:rsidRPr="00432921">
              <w:rPr>
                <w:sz w:val="14"/>
              </w:rPr>
              <w:t>Итоговое занятие</w:t>
            </w:r>
            <w:r w:rsidR="007E7423" w:rsidRPr="00432921">
              <w:rPr>
                <w:sz w:val="14"/>
              </w:rPr>
              <w:t xml:space="preserve"> «Давай улыбнемся друг другу»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</w:tr>
      <w:tr w:rsidR="00C24EFF" w:rsidRPr="00432921" w:rsidTr="007E7423">
        <w:tc>
          <w:tcPr>
            <w:tcW w:w="1101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ascii="Calibri" w:eastAsia="Calibri" w:hAnsi="Calibri"/>
                <w:sz w:val="14"/>
                <w:szCs w:val="22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 xml:space="preserve">Итого </w:t>
            </w:r>
          </w:p>
        </w:tc>
        <w:tc>
          <w:tcPr>
            <w:tcW w:w="3544" w:type="dxa"/>
            <w:vMerge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4"/>
                <w:lang w:eastAsia="ru-RU"/>
              </w:rPr>
            </w:pPr>
            <w:r w:rsidRPr="00432921">
              <w:rPr>
                <w:rFonts w:eastAsia="Calibri"/>
                <w:sz w:val="14"/>
                <w:lang w:eastAsia="ru-RU"/>
              </w:rPr>
              <w:t>34 часа</w:t>
            </w:r>
          </w:p>
        </w:tc>
        <w:tc>
          <w:tcPr>
            <w:tcW w:w="1417" w:type="dxa"/>
            <w:shd w:val="clear" w:color="auto" w:fill="auto"/>
          </w:tcPr>
          <w:p w:rsidR="00C24EFF" w:rsidRPr="00432921" w:rsidRDefault="00C24EFF" w:rsidP="002D1FF4">
            <w:pPr>
              <w:tabs>
                <w:tab w:val="left" w:pos="3630"/>
              </w:tabs>
              <w:suppressAutoHyphens w:val="0"/>
              <w:jc w:val="center"/>
              <w:rPr>
                <w:rFonts w:ascii="Calibri" w:eastAsia="Calibri" w:hAnsi="Calibri"/>
                <w:sz w:val="14"/>
                <w:szCs w:val="22"/>
                <w:lang w:eastAsia="ru-RU"/>
              </w:rPr>
            </w:pPr>
          </w:p>
        </w:tc>
      </w:tr>
    </w:tbl>
    <w:p w:rsidR="00F1724D" w:rsidRPr="00944A32" w:rsidRDefault="00F1724D" w:rsidP="00F1724D">
      <w:pPr>
        <w:tabs>
          <w:tab w:val="left" w:pos="3630"/>
        </w:tabs>
        <w:suppressAutoHyphens w:val="0"/>
        <w:jc w:val="center"/>
        <w:rPr>
          <w:lang w:eastAsia="ru-RU"/>
        </w:rPr>
      </w:pPr>
    </w:p>
    <w:p w:rsidR="006B6C4B" w:rsidRDefault="006B6C4B" w:rsidP="006B6C4B">
      <w:pPr>
        <w:rPr>
          <w:b/>
          <w:bCs/>
        </w:rPr>
      </w:pPr>
    </w:p>
    <w:p w:rsidR="00E66C83" w:rsidRDefault="00E66C83" w:rsidP="0056706E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56706E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56706E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56706E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7E7423">
      <w:pPr>
        <w:pStyle w:val="14"/>
        <w:ind w:firstLine="0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56706E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7E7423" w:rsidRDefault="007E7423" w:rsidP="0056706E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7E7423" w:rsidRDefault="007E7423" w:rsidP="0056706E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7E7423" w:rsidRDefault="007E7423" w:rsidP="0056706E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7E7423" w:rsidRDefault="007E7423" w:rsidP="0056706E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7E7423" w:rsidRDefault="007E7423" w:rsidP="0056706E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7E7423" w:rsidRDefault="007E7423" w:rsidP="0056706E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432921">
      <w:pPr>
        <w:pStyle w:val="14"/>
        <w:ind w:firstLine="0"/>
        <w:rPr>
          <w:rFonts w:ascii="Monotype Corsiva" w:hAnsi="Monotype Corsiva"/>
          <w:b/>
          <w:sz w:val="28"/>
          <w:szCs w:val="28"/>
        </w:rPr>
      </w:pPr>
    </w:p>
    <w:p w:rsidR="00432921" w:rsidRDefault="00432921" w:rsidP="00432921">
      <w:pPr>
        <w:pStyle w:val="14"/>
        <w:ind w:firstLine="0"/>
        <w:rPr>
          <w:rFonts w:ascii="Monotype Corsiva" w:hAnsi="Monotype Corsiva"/>
          <w:b/>
          <w:sz w:val="28"/>
          <w:szCs w:val="28"/>
        </w:rPr>
      </w:pPr>
    </w:p>
    <w:p w:rsidR="00E66C83" w:rsidRDefault="00E66C83" w:rsidP="0056706E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</w:p>
    <w:p w:rsidR="0056706E" w:rsidRPr="00E66C83" w:rsidRDefault="0056706E" w:rsidP="0056706E">
      <w:pPr>
        <w:pStyle w:val="14"/>
        <w:jc w:val="center"/>
        <w:rPr>
          <w:rFonts w:ascii="Monotype Corsiva" w:hAnsi="Monotype Corsiva"/>
          <w:b/>
          <w:sz w:val="28"/>
          <w:szCs w:val="28"/>
        </w:rPr>
      </w:pPr>
      <w:r w:rsidRPr="00E66C83">
        <w:rPr>
          <w:rFonts w:ascii="Monotype Corsiva" w:hAnsi="Monotype Corsiva"/>
          <w:b/>
          <w:sz w:val="28"/>
          <w:szCs w:val="28"/>
        </w:rPr>
        <w:lastRenderedPageBreak/>
        <w:t>КАЛЕНДАРНО – ТЕМАТИЧЕСКИЙ ПЛАН</w:t>
      </w:r>
    </w:p>
    <w:p w:rsidR="0056706E" w:rsidRPr="00432921" w:rsidRDefault="0056706E" w:rsidP="0056706E">
      <w:pPr>
        <w:pStyle w:val="14"/>
        <w:jc w:val="center"/>
        <w:rPr>
          <w:b/>
          <w:szCs w:val="28"/>
        </w:rPr>
      </w:pPr>
      <w:r w:rsidRPr="00432921">
        <w:rPr>
          <w:b/>
          <w:szCs w:val="28"/>
        </w:rPr>
        <w:t>4 класс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551"/>
        <w:gridCol w:w="3544"/>
        <w:gridCol w:w="1276"/>
        <w:gridCol w:w="1417"/>
      </w:tblGrid>
      <w:tr w:rsidR="007E7423" w:rsidRPr="00432921" w:rsidTr="001D6478">
        <w:tc>
          <w:tcPr>
            <w:tcW w:w="1101" w:type="dxa"/>
            <w:shd w:val="clear" w:color="auto" w:fill="auto"/>
          </w:tcPr>
          <w:p w:rsidR="007E7423" w:rsidRPr="00432921" w:rsidRDefault="007E7423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szCs w:val="20"/>
                <w:lang w:eastAsia="ru-RU"/>
              </w:rPr>
            </w:pPr>
            <w:r w:rsidRPr="00432921">
              <w:rPr>
                <w:rFonts w:eastAsia="Calibri"/>
                <w:sz w:val="18"/>
                <w:szCs w:val="20"/>
                <w:lang w:eastAsia="ru-RU"/>
              </w:rPr>
              <w:t>Номера занятий</w:t>
            </w:r>
          </w:p>
        </w:tc>
        <w:tc>
          <w:tcPr>
            <w:tcW w:w="2551" w:type="dxa"/>
            <w:shd w:val="clear" w:color="auto" w:fill="auto"/>
          </w:tcPr>
          <w:p w:rsidR="007E7423" w:rsidRPr="00432921" w:rsidRDefault="007E7423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szCs w:val="20"/>
                <w:lang w:eastAsia="ru-RU"/>
              </w:rPr>
            </w:pPr>
            <w:r w:rsidRPr="00432921">
              <w:rPr>
                <w:rFonts w:eastAsia="Calibri"/>
                <w:sz w:val="18"/>
                <w:szCs w:val="20"/>
                <w:lang w:eastAsia="ru-RU"/>
              </w:rPr>
              <w:t>Наименования разделов и тем</w:t>
            </w:r>
          </w:p>
        </w:tc>
        <w:tc>
          <w:tcPr>
            <w:tcW w:w="3544" w:type="dxa"/>
            <w:shd w:val="clear" w:color="auto" w:fill="auto"/>
          </w:tcPr>
          <w:p w:rsidR="007E7423" w:rsidRPr="00432921" w:rsidRDefault="007E7423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szCs w:val="20"/>
                <w:lang w:eastAsia="ru-RU"/>
              </w:rPr>
            </w:pPr>
            <w:r w:rsidRPr="00432921">
              <w:rPr>
                <w:rFonts w:eastAsia="Calibri"/>
                <w:sz w:val="18"/>
                <w:szCs w:val="20"/>
                <w:lang w:eastAsia="ru-RU"/>
              </w:rPr>
              <w:t>Характеристика основных видов деятельности ученика (на уровне учебных действий) по теме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E7423" w:rsidRPr="00432921" w:rsidRDefault="007E7423" w:rsidP="001D6478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szCs w:val="20"/>
                <w:lang w:eastAsia="ru-RU"/>
              </w:rPr>
            </w:pPr>
            <w:r w:rsidRPr="00432921">
              <w:rPr>
                <w:rFonts w:eastAsia="Calibri"/>
                <w:sz w:val="18"/>
                <w:szCs w:val="20"/>
                <w:lang w:eastAsia="ru-RU"/>
              </w:rPr>
              <w:t>План.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423" w:rsidRPr="00432921" w:rsidRDefault="007E7423" w:rsidP="001D6478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szCs w:val="20"/>
                <w:lang w:eastAsia="ru-RU"/>
              </w:rPr>
            </w:pPr>
            <w:r w:rsidRPr="00432921">
              <w:rPr>
                <w:rFonts w:eastAsia="Calibri"/>
                <w:sz w:val="18"/>
                <w:szCs w:val="20"/>
                <w:lang w:eastAsia="ru-RU"/>
              </w:rPr>
              <w:t>Факт.</w:t>
            </w:r>
          </w:p>
        </w:tc>
      </w:tr>
      <w:tr w:rsidR="0056706E" w:rsidRPr="00432921" w:rsidTr="007E7423">
        <w:tc>
          <w:tcPr>
            <w:tcW w:w="9889" w:type="dxa"/>
            <w:gridSpan w:val="5"/>
            <w:shd w:val="clear" w:color="auto" w:fill="auto"/>
          </w:tcPr>
          <w:p w:rsidR="0056706E" w:rsidRPr="00432921" w:rsidRDefault="00601157" w:rsidP="00EC5914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 xml:space="preserve"> Кто я? Мои силы, мои возможности (</w:t>
            </w:r>
            <w:r w:rsidR="00EC5914" w:rsidRPr="00432921">
              <w:rPr>
                <w:rFonts w:eastAsia="Calibri"/>
                <w:sz w:val="18"/>
                <w:lang w:eastAsia="ru-RU"/>
              </w:rPr>
              <w:t>12ч</w:t>
            </w:r>
            <w:r w:rsidRPr="00432921">
              <w:rPr>
                <w:rFonts w:eastAsia="Calibri"/>
                <w:sz w:val="18"/>
                <w:lang w:eastAsia="ru-RU"/>
              </w:rPr>
              <w:t>)</w:t>
            </w: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Моё лето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9726A4" w:rsidRPr="00432921" w:rsidRDefault="009726A4" w:rsidP="009726A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Учиться делать осознанный выбор в сложных ситуациях</w:t>
            </w:r>
            <w:r w:rsidR="00EC5914" w:rsidRPr="00432921">
              <w:rPr>
                <w:rFonts w:eastAsia="Calibri"/>
                <w:sz w:val="18"/>
                <w:lang w:eastAsia="ru-RU"/>
              </w:rPr>
              <w:t xml:space="preserve">. </w:t>
            </w:r>
            <w:r w:rsidRPr="00432921">
              <w:rPr>
                <w:rFonts w:eastAsia="Calibri"/>
                <w:sz w:val="18"/>
                <w:lang w:eastAsia="ru-RU"/>
              </w:rPr>
              <w:t>(Р)</w:t>
            </w:r>
          </w:p>
          <w:p w:rsidR="009726A4" w:rsidRPr="00432921" w:rsidRDefault="009726A4" w:rsidP="009726A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</w:p>
          <w:p w:rsidR="009726A4" w:rsidRPr="00432921" w:rsidRDefault="009726A4" w:rsidP="009726A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Обогатить представления о собственных возможностях и способностях</w:t>
            </w:r>
            <w:r w:rsidR="00EC5914" w:rsidRPr="00432921">
              <w:rPr>
                <w:rFonts w:eastAsia="Calibri"/>
                <w:sz w:val="18"/>
                <w:lang w:eastAsia="ru-RU"/>
              </w:rPr>
              <w:t xml:space="preserve">. </w:t>
            </w:r>
            <w:r w:rsidRPr="00432921">
              <w:rPr>
                <w:rFonts w:eastAsia="Calibri"/>
                <w:sz w:val="18"/>
                <w:lang w:eastAsia="ru-RU"/>
              </w:rPr>
              <w:t>(П)</w:t>
            </w:r>
          </w:p>
          <w:p w:rsidR="009726A4" w:rsidRPr="00432921" w:rsidRDefault="009726A4" w:rsidP="009726A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</w:p>
          <w:p w:rsidR="009726A4" w:rsidRPr="00432921" w:rsidRDefault="009726A4" w:rsidP="009726A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Учиться самостоятельно решать проблемы общения</w:t>
            </w:r>
            <w:r w:rsidR="00EC5914" w:rsidRPr="00432921">
              <w:rPr>
                <w:rFonts w:eastAsia="Calibri"/>
                <w:sz w:val="18"/>
                <w:lang w:eastAsia="ru-RU"/>
              </w:rPr>
              <w:t xml:space="preserve">. </w:t>
            </w:r>
            <w:r w:rsidRPr="00432921">
              <w:rPr>
                <w:rFonts w:eastAsia="Calibri"/>
                <w:sz w:val="18"/>
                <w:lang w:eastAsia="ru-RU"/>
              </w:rPr>
              <w:t>(К)</w:t>
            </w: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Кто я?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3.</w:t>
            </w:r>
          </w:p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Какой я? Большой или маленький?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Мои способности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Мой выбор, мой путь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7E7423">
            <w:pPr>
              <w:tabs>
                <w:tab w:val="left" w:pos="3630"/>
              </w:tabs>
              <w:suppressAutoHyphens w:val="0"/>
              <w:ind w:left="360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Мой внутренний мир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7E7423">
            <w:pPr>
              <w:tabs>
                <w:tab w:val="left" w:pos="3630"/>
              </w:tabs>
              <w:suppressAutoHyphens w:val="0"/>
              <w:ind w:left="360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Кто в ответе за мой внутренний мир?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7E7423">
            <w:pPr>
              <w:tabs>
                <w:tab w:val="left" w:pos="3630"/>
              </w:tabs>
              <w:suppressAutoHyphens w:val="0"/>
              <w:ind w:left="360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Нужно ли  человеку изменяться?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7E7423">
            <w:pPr>
              <w:tabs>
                <w:tab w:val="left" w:pos="3630"/>
              </w:tabs>
              <w:suppressAutoHyphens w:val="0"/>
              <w:ind w:left="360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Уникальность моего внутреннего мира, уникальность твоего внутреннего мира.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7E7423">
            <w:pPr>
              <w:tabs>
                <w:tab w:val="left" w:pos="3630"/>
              </w:tabs>
              <w:suppressAutoHyphens w:val="0"/>
              <w:ind w:left="360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Кого я могу впустить в свой внутренний мир?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7E7423">
            <w:pPr>
              <w:tabs>
                <w:tab w:val="left" w:pos="3630"/>
              </w:tabs>
              <w:suppressAutoHyphens w:val="0"/>
              <w:ind w:left="360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Что значит верить?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7E7423">
            <w:pPr>
              <w:tabs>
                <w:tab w:val="left" w:pos="3630"/>
              </w:tabs>
              <w:suppressAutoHyphens w:val="0"/>
              <w:ind w:left="360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rFonts w:eastAsia="Calibri"/>
                <w:sz w:val="18"/>
              </w:rPr>
            </w:pPr>
            <w:r w:rsidRPr="00432921">
              <w:rPr>
                <w:rFonts w:eastAsia="Calibri"/>
                <w:sz w:val="18"/>
              </w:rPr>
              <w:t>Право на уважение.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601157" w:rsidRPr="00432921" w:rsidTr="007E7423">
        <w:tc>
          <w:tcPr>
            <w:tcW w:w="9889" w:type="dxa"/>
            <w:gridSpan w:val="5"/>
            <w:shd w:val="clear" w:color="auto" w:fill="auto"/>
          </w:tcPr>
          <w:p w:rsidR="00601157" w:rsidRPr="00432921" w:rsidRDefault="00601157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Учусь общаться</w:t>
            </w:r>
            <w:r w:rsidR="00EC5914" w:rsidRPr="00432921">
              <w:rPr>
                <w:rFonts w:eastAsia="Calibri"/>
                <w:sz w:val="18"/>
                <w:lang w:eastAsia="ru-RU"/>
              </w:rPr>
              <w:t xml:space="preserve"> (16ч)</w:t>
            </w: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7E7423">
            <w:pPr>
              <w:tabs>
                <w:tab w:val="left" w:pos="3630"/>
              </w:tabs>
              <w:suppressAutoHyphens w:val="0"/>
              <w:ind w:left="360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13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Что вы знаете друг о друге.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9726A4" w:rsidRPr="00432921" w:rsidRDefault="009726A4" w:rsidP="009726A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Овладевать навыками самоконтроля в общении со сверстниками и взрослыми. (Р)</w:t>
            </w:r>
          </w:p>
          <w:p w:rsidR="009726A4" w:rsidRPr="00432921" w:rsidRDefault="009726A4" w:rsidP="009726A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Строить речевое высказывание в устной форме. (Р)</w:t>
            </w:r>
          </w:p>
          <w:p w:rsidR="009726A4" w:rsidRPr="00432921" w:rsidRDefault="009726A4" w:rsidP="009726A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Уметь распознавать и описывать свои чувства и чувства других людей с помощью учителя. (П)</w:t>
            </w:r>
          </w:p>
          <w:p w:rsidR="009726A4" w:rsidRPr="00432921" w:rsidRDefault="009726A4" w:rsidP="009726A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Учиться исследовать свои качества и свои особенности. (П)</w:t>
            </w:r>
          </w:p>
          <w:p w:rsidR="009726A4" w:rsidRPr="00432921" w:rsidRDefault="00C24EFF" w:rsidP="00C24EFF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Учиться работать в паре и в группе. Выполнять различные роли. Слушать и понимать речь других ребят. (К)</w:t>
            </w: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14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Твой класс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Кто твой друг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16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Как научиться жить дружно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Умение слушать и слышать.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18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601157">
            <w:pPr>
              <w:rPr>
                <w:sz w:val="18"/>
              </w:rPr>
            </w:pPr>
            <w:r w:rsidRPr="00432921">
              <w:rPr>
                <w:sz w:val="18"/>
              </w:rPr>
              <w:t>Как помириться после ссоры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Какой у тебя характер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20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92763E">
            <w:pPr>
              <w:rPr>
                <w:sz w:val="18"/>
              </w:rPr>
            </w:pPr>
            <w:proofErr w:type="spellStart"/>
            <w:r w:rsidRPr="00432921">
              <w:rPr>
                <w:sz w:val="18"/>
              </w:rPr>
              <w:t>Самопрезентация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Как воспитывать свой характер.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286964">
            <w:pPr>
              <w:rPr>
                <w:sz w:val="18"/>
              </w:rPr>
            </w:pPr>
            <w:r w:rsidRPr="00432921">
              <w:rPr>
                <w:sz w:val="18"/>
              </w:rPr>
              <w:t>Учусь высказывать свое мнение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23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Как сказать «нет» и отстоять свое мнение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24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Нарушение прав других людей может привести к конфликтам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25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Как разрешить конфликты мирным путём?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26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Искусство спора. Доказательство и убеждение.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27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92763E">
            <w:pPr>
              <w:rPr>
                <w:sz w:val="18"/>
              </w:rPr>
            </w:pPr>
            <w:r w:rsidRPr="00432921">
              <w:rPr>
                <w:sz w:val="18"/>
              </w:rPr>
              <w:t>Безопасное общение в интернете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28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Фантастическое путешествие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2763E" w:rsidRPr="00432921" w:rsidTr="007E7423">
        <w:tc>
          <w:tcPr>
            <w:tcW w:w="9889" w:type="dxa"/>
            <w:gridSpan w:val="5"/>
            <w:shd w:val="clear" w:color="auto" w:fill="auto"/>
          </w:tcPr>
          <w:p w:rsidR="0092763E" w:rsidRPr="00432921" w:rsidRDefault="0092763E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Моё будущее</w:t>
            </w:r>
            <w:r w:rsidR="009726A4" w:rsidRPr="00432921">
              <w:rPr>
                <w:rFonts w:eastAsia="Calibri"/>
                <w:sz w:val="18"/>
                <w:lang w:eastAsia="ru-RU"/>
              </w:rPr>
              <w:t>(6ч)</w:t>
            </w: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29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Моё детство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9726A4" w:rsidRPr="00432921" w:rsidRDefault="009726A4" w:rsidP="009726A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 xml:space="preserve">Планировать цели и пути </w:t>
            </w:r>
            <w:proofErr w:type="spellStart"/>
            <w:r w:rsidRPr="00432921">
              <w:rPr>
                <w:rFonts w:eastAsia="Calibri"/>
                <w:sz w:val="18"/>
                <w:lang w:eastAsia="ru-RU"/>
              </w:rPr>
              <w:t>самоизменения</w:t>
            </w:r>
            <w:proofErr w:type="spellEnd"/>
            <w:r w:rsidR="00EC5914" w:rsidRPr="00432921">
              <w:rPr>
                <w:rFonts w:eastAsia="Calibri"/>
                <w:sz w:val="18"/>
                <w:lang w:eastAsia="ru-RU"/>
              </w:rPr>
              <w:t>.</w:t>
            </w:r>
            <w:r w:rsidRPr="00432921">
              <w:rPr>
                <w:rFonts w:eastAsia="Calibri"/>
                <w:sz w:val="18"/>
                <w:lang w:eastAsia="ru-RU"/>
              </w:rPr>
              <w:t xml:space="preserve"> (Р)</w:t>
            </w:r>
          </w:p>
          <w:p w:rsidR="009726A4" w:rsidRPr="00432921" w:rsidRDefault="009726A4" w:rsidP="009726A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Оценивать правильность выполнения действий и корректировать при необходимости</w:t>
            </w:r>
            <w:r w:rsidR="00EC5914" w:rsidRPr="00432921">
              <w:rPr>
                <w:rFonts w:eastAsia="Calibri"/>
                <w:sz w:val="18"/>
                <w:lang w:eastAsia="ru-RU"/>
              </w:rPr>
              <w:t xml:space="preserve">. </w:t>
            </w:r>
            <w:r w:rsidRPr="00432921">
              <w:rPr>
                <w:rFonts w:eastAsia="Calibri"/>
                <w:sz w:val="18"/>
                <w:lang w:eastAsia="ru-RU"/>
              </w:rPr>
              <w:t>(П)</w:t>
            </w:r>
          </w:p>
          <w:p w:rsidR="009726A4" w:rsidRPr="00432921" w:rsidRDefault="009726A4" w:rsidP="009726A4">
            <w:pPr>
              <w:tabs>
                <w:tab w:val="left" w:pos="3630"/>
              </w:tabs>
              <w:suppressAutoHyphens w:val="0"/>
              <w:jc w:val="both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При работе в группе учитывать мнение товарищей</w:t>
            </w:r>
            <w:r w:rsidR="00EC5914" w:rsidRPr="00432921">
              <w:rPr>
                <w:rFonts w:eastAsia="Calibri"/>
                <w:sz w:val="18"/>
                <w:lang w:eastAsia="ru-RU"/>
              </w:rPr>
              <w:t xml:space="preserve">. </w:t>
            </w:r>
            <w:r w:rsidRPr="00432921">
              <w:rPr>
                <w:rFonts w:eastAsia="Calibri"/>
                <w:sz w:val="18"/>
                <w:lang w:eastAsia="ru-RU"/>
              </w:rPr>
              <w:t>(К)</w:t>
            </w: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30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Моё будущее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31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Кем бы я хотел стать?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32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Хочу вырасти интеллигентным человеком.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33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Хочу вырасти здоровым человеком.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ind w:left="36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34</w:t>
            </w: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rPr>
                <w:sz w:val="18"/>
              </w:rPr>
            </w:pPr>
            <w:r w:rsidRPr="00432921">
              <w:rPr>
                <w:sz w:val="18"/>
              </w:rPr>
              <w:t>Итоговое занятие</w:t>
            </w:r>
            <w:r w:rsidR="007E7423" w:rsidRPr="00432921">
              <w:rPr>
                <w:sz w:val="18"/>
              </w:rPr>
              <w:t xml:space="preserve"> «Мы большая дружная семья»</w:t>
            </w:r>
          </w:p>
        </w:tc>
        <w:tc>
          <w:tcPr>
            <w:tcW w:w="3544" w:type="dxa"/>
            <w:vMerge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</w:tr>
      <w:tr w:rsidR="009726A4" w:rsidRPr="00432921" w:rsidTr="007E7423">
        <w:tc>
          <w:tcPr>
            <w:tcW w:w="110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ascii="Calibri" w:eastAsia="Calibri" w:hAnsi="Calibri"/>
                <w:sz w:val="18"/>
                <w:szCs w:val="22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 xml:space="preserve">Итого </w:t>
            </w:r>
          </w:p>
        </w:tc>
        <w:tc>
          <w:tcPr>
            <w:tcW w:w="3544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eastAsia="Calibri"/>
                <w:sz w:val="18"/>
                <w:lang w:eastAsia="ru-RU"/>
              </w:rPr>
            </w:pPr>
            <w:r w:rsidRPr="00432921">
              <w:rPr>
                <w:rFonts w:eastAsia="Calibri"/>
                <w:sz w:val="18"/>
                <w:lang w:eastAsia="ru-RU"/>
              </w:rPr>
              <w:t>34 часа</w:t>
            </w:r>
          </w:p>
        </w:tc>
        <w:tc>
          <w:tcPr>
            <w:tcW w:w="1417" w:type="dxa"/>
            <w:shd w:val="clear" w:color="auto" w:fill="auto"/>
          </w:tcPr>
          <w:p w:rsidR="009726A4" w:rsidRPr="00432921" w:rsidRDefault="009726A4" w:rsidP="00DB5701">
            <w:pPr>
              <w:tabs>
                <w:tab w:val="left" w:pos="3630"/>
              </w:tabs>
              <w:suppressAutoHyphens w:val="0"/>
              <w:jc w:val="center"/>
              <w:rPr>
                <w:rFonts w:ascii="Calibri" w:eastAsia="Calibri" w:hAnsi="Calibri"/>
                <w:sz w:val="18"/>
                <w:szCs w:val="22"/>
                <w:lang w:eastAsia="ru-RU"/>
              </w:rPr>
            </w:pPr>
          </w:p>
        </w:tc>
      </w:tr>
    </w:tbl>
    <w:p w:rsidR="006B6C4B" w:rsidRDefault="006B6C4B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E66C83" w:rsidRDefault="00E66C83" w:rsidP="00432921">
      <w:pPr>
        <w:tabs>
          <w:tab w:val="left" w:pos="3206"/>
        </w:tabs>
        <w:rPr>
          <w:b/>
          <w:bCs/>
        </w:rPr>
      </w:pPr>
    </w:p>
    <w:p w:rsidR="00E66C83" w:rsidRDefault="00E66C83" w:rsidP="006B6C4B">
      <w:pPr>
        <w:rPr>
          <w:b/>
          <w:bCs/>
        </w:rPr>
      </w:pPr>
    </w:p>
    <w:p w:rsidR="00432921" w:rsidRDefault="00432921" w:rsidP="006B6C4B">
      <w:pPr>
        <w:rPr>
          <w:b/>
          <w:bCs/>
        </w:rPr>
      </w:pPr>
    </w:p>
    <w:p w:rsidR="00801B87" w:rsidRPr="00E66C83" w:rsidRDefault="00A33E94" w:rsidP="00EC5914">
      <w:pPr>
        <w:ind w:firstLine="567"/>
        <w:jc w:val="center"/>
        <w:rPr>
          <w:rFonts w:ascii="Monotype Corsiva" w:hAnsi="Monotype Corsiva"/>
          <w:b/>
          <w:sz w:val="28"/>
          <w:szCs w:val="28"/>
        </w:rPr>
      </w:pPr>
      <w:r w:rsidRPr="00E66C83">
        <w:rPr>
          <w:rFonts w:ascii="Monotype Corsiva" w:hAnsi="Monotype Corsiva"/>
          <w:b/>
          <w:sz w:val="28"/>
          <w:szCs w:val="28"/>
        </w:rPr>
        <w:t>Перечень у</w:t>
      </w:r>
      <w:r w:rsidR="00801B87" w:rsidRPr="00E66C83">
        <w:rPr>
          <w:rFonts w:ascii="Monotype Corsiva" w:hAnsi="Monotype Corsiva"/>
          <w:b/>
          <w:sz w:val="28"/>
          <w:szCs w:val="28"/>
        </w:rPr>
        <w:t>чебно-методическо</w:t>
      </w:r>
      <w:r w:rsidRPr="00E66C83">
        <w:rPr>
          <w:rFonts w:ascii="Monotype Corsiva" w:hAnsi="Monotype Corsiva"/>
          <w:b/>
          <w:sz w:val="28"/>
          <w:szCs w:val="28"/>
        </w:rPr>
        <w:t>го</w:t>
      </w:r>
      <w:r w:rsidR="00801B87" w:rsidRPr="00E66C83">
        <w:rPr>
          <w:rFonts w:ascii="Monotype Corsiva" w:hAnsi="Monotype Corsiva"/>
          <w:b/>
          <w:sz w:val="28"/>
          <w:szCs w:val="28"/>
        </w:rPr>
        <w:t xml:space="preserve"> обеспечени</w:t>
      </w:r>
      <w:r w:rsidRPr="00E66C83">
        <w:rPr>
          <w:rFonts w:ascii="Monotype Corsiva" w:hAnsi="Monotype Corsiva"/>
          <w:b/>
          <w:sz w:val="28"/>
          <w:szCs w:val="28"/>
        </w:rPr>
        <w:t>я</w:t>
      </w:r>
    </w:p>
    <w:p w:rsidR="0078148C" w:rsidRPr="00432921" w:rsidRDefault="0078148C" w:rsidP="0078148C">
      <w:pPr>
        <w:ind w:firstLine="567"/>
        <w:jc w:val="both"/>
        <w:rPr>
          <w:b/>
          <w:i/>
          <w:sz w:val="22"/>
          <w:szCs w:val="28"/>
        </w:rPr>
      </w:pPr>
      <w:r w:rsidRPr="00432921">
        <w:rPr>
          <w:b/>
          <w:i/>
          <w:sz w:val="22"/>
          <w:szCs w:val="28"/>
        </w:rPr>
        <w:t>Основная литература:</w:t>
      </w:r>
    </w:p>
    <w:p w:rsidR="0078148C" w:rsidRPr="00432921" w:rsidRDefault="0078148C" w:rsidP="00D07CFA">
      <w:pPr>
        <w:pStyle w:val="1"/>
        <w:shd w:val="clear" w:color="auto" w:fill="FFFFFF"/>
        <w:spacing w:before="0"/>
        <w:ind w:firstLine="567"/>
        <w:rPr>
          <w:rFonts w:ascii="Times New Roman" w:hAnsi="Times New Roman"/>
          <w:b w:val="0"/>
          <w:i/>
          <w:color w:val="111111"/>
          <w:sz w:val="22"/>
          <w:szCs w:val="28"/>
          <w:u w:val="single"/>
        </w:rPr>
      </w:pPr>
      <w:r w:rsidRPr="00432921">
        <w:rPr>
          <w:rFonts w:ascii="Times New Roman" w:hAnsi="Times New Roman"/>
          <w:b w:val="0"/>
          <w:i/>
          <w:color w:val="111111"/>
          <w:sz w:val="22"/>
          <w:szCs w:val="28"/>
          <w:u w:val="single"/>
        </w:rPr>
        <w:t xml:space="preserve">Учебно-методический комплект (УМК) "Все цвета, </w:t>
      </w:r>
      <w:proofErr w:type="gramStart"/>
      <w:r w:rsidRPr="00432921">
        <w:rPr>
          <w:rFonts w:ascii="Times New Roman" w:hAnsi="Times New Roman"/>
          <w:b w:val="0"/>
          <w:i/>
          <w:color w:val="111111"/>
          <w:sz w:val="22"/>
          <w:szCs w:val="28"/>
          <w:u w:val="single"/>
        </w:rPr>
        <w:t>кроме</w:t>
      </w:r>
      <w:proofErr w:type="gramEnd"/>
      <w:r w:rsidRPr="00432921">
        <w:rPr>
          <w:rFonts w:ascii="Times New Roman" w:hAnsi="Times New Roman"/>
          <w:b w:val="0"/>
          <w:i/>
          <w:color w:val="111111"/>
          <w:sz w:val="22"/>
          <w:szCs w:val="28"/>
          <w:u w:val="single"/>
        </w:rPr>
        <w:t xml:space="preserve"> черного</w:t>
      </w:r>
      <w:r w:rsidR="00330059" w:rsidRPr="00432921">
        <w:rPr>
          <w:rFonts w:ascii="Times New Roman" w:hAnsi="Times New Roman"/>
          <w:b w:val="0"/>
          <w:i/>
          <w:color w:val="111111"/>
          <w:sz w:val="22"/>
          <w:szCs w:val="28"/>
          <w:u w:val="single"/>
        </w:rPr>
        <w:t>»</w:t>
      </w:r>
      <w:r w:rsidRPr="00432921">
        <w:rPr>
          <w:rFonts w:ascii="Times New Roman" w:hAnsi="Times New Roman"/>
          <w:b w:val="0"/>
          <w:i/>
          <w:color w:val="111111"/>
          <w:sz w:val="22"/>
          <w:szCs w:val="28"/>
          <w:u w:val="single"/>
        </w:rPr>
        <w:t>. Безруких М.М.</w:t>
      </w:r>
    </w:p>
    <w:p w:rsidR="0078148C" w:rsidRPr="00432921" w:rsidRDefault="004F719B" w:rsidP="00D07CFA">
      <w:pPr>
        <w:ind w:firstLine="567"/>
        <w:jc w:val="both"/>
        <w:rPr>
          <w:i/>
          <w:sz w:val="22"/>
          <w:szCs w:val="28"/>
        </w:rPr>
      </w:pPr>
      <w:r w:rsidRPr="00432921">
        <w:rPr>
          <w:i/>
          <w:sz w:val="22"/>
          <w:szCs w:val="28"/>
        </w:rPr>
        <w:t>Рабочие тетради.</w:t>
      </w:r>
    </w:p>
    <w:p w:rsidR="00801B87" w:rsidRPr="00432921" w:rsidRDefault="00801B87" w:rsidP="00D07CFA">
      <w:pPr>
        <w:numPr>
          <w:ilvl w:val="0"/>
          <w:numId w:val="19"/>
        </w:numPr>
        <w:ind w:left="0" w:firstLine="567"/>
        <w:jc w:val="both"/>
        <w:rPr>
          <w:sz w:val="22"/>
          <w:szCs w:val="28"/>
        </w:rPr>
      </w:pPr>
      <w:r w:rsidRPr="00432921">
        <w:rPr>
          <w:sz w:val="22"/>
          <w:szCs w:val="28"/>
        </w:rPr>
        <w:t xml:space="preserve">М.М. </w:t>
      </w:r>
      <w:proofErr w:type="gramStart"/>
      <w:r w:rsidRPr="00432921">
        <w:rPr>
          <w:sz w:val="22"/>
          <w:szCs w:val="28"/>
        </w:rPr>
        <w:t>Безруких</w:t>
      </w:r>
      <w:proofErr w:type="gramEnd"/>
      <w:r w:rsidRPr="00432921">
        <w:rPr>
          <w:sz w:val="22"/>
          <w:szCs w:val="28"/>
        </w:rPr>
        <w:t>, А.Г. Макеева, Т.А. Филиппова Все цвета, кроме чёрного</w:t>
      </w:r>
      <w:r w:rsidR="00A33E94" w:rsidRPr="00432921">
        <w:rPr>
          <w:sz w:val="22"/>
          <w:szCs w:val="28"/>
        </w:rPr>
        <w:t>.</w:t>
      </w:r>
      <w:r w:rsidR="00330059" w:rsidRPr="00432921">
        <w:rPr>
          <w:sz w:val="22"/>
          <w:szCs w:val="28"/>
        </w:rPr>
        <w:t xml:space="preserve"> Я учусь понимать себя. ФГОС.</w:t>
      </w:r>
      <w:r w:rsidRPr="00432921">
        <w:rPr>
          <w:sz w:val="22"/>
          <w:szCs w:val="28"/>
        </w:rPr>
        <w:t xml:space="preserve"> Рабочая тетрадь 2- класс: - М.: </w:t>
      </w:r>
      <w:proofErr w:type="spellStart"/>
      <w:r w:rsidRPr="00432921">
        <w:rPr>
          <w:sz w:val="22"/>
          <w:szCs w:val="28"/>
        </w:rPr>
        <w:t>Вентана-Граф</w:t>
      </w:r>
      <w:proofErr w:type="spellEnd"/>
      <w:r w:rsidRPr="00432921">
        <w:rPr>
          <w:sz w:val="22"/>
          <w:szCs w:val="28"/>
        </w:rPr>
        <w:t>, 201</w:t>
      </w:r>
      <w:r w:rsidR="00330059" w:rsidRPr="00432921">
        <w:rPr>
          <w:sz w:val="22"/>
          <w:szCs w:val="28"/>
        </w:rPr>
        <w:t>3.</w:t>
      </w:r>
    </w:p>
    <w:p w:rsidR="00330059" w:rsidRPr="00432921" w:rsidRDefault="00330059" w:rsidP="00D07CFA">
      <w:pPr>
        <w:numPr>
          <w:ilvl w:val="0"/>
          <w:numId w:val="19"/>
        </w:numPr>
        <w:ind w:left="0" w:firstLine="567"/>
        <w:jc w:val="both"/>
        <w:rPr>
          <w:sz w:val="22"/>
          <w:szCs w:val="28"/>
        </w:rPr>
      </w:pPr>
      <w:r w:rsidRPr="00432921">
        <w:rPr>
          <w:sz w:val="22"/>
          <w:szCs w:val="28"/>
        </w:rPr>
        <w:t xml:space="preserve">М.М. </w:t>
      </w:r>
      <w:proofErr w:type="gramStart"/>
      <w:r w:rsidRPr="00432921">
        <w:rPr>
          <w:sz w:val="22"/>
          <w:szCs w:val="28"/>
        </w:rPr>
        <w:t>Безруких</w:t>
      </w:r>
      <w:proofErr w:type="gramEnd"/>
      <w:r w:rsidRPr="00432921">
        <w:rPr>
          <w:sz w:val="22"/>
          <w:szCs w:val="28"/>
        </w:rPr>
        <w:t xml:space="preserve">, А.Г. Макеева, Т.А. Филиппова Все цвета, кроме чёрного. Я учусь понимать других. ФГОС. Рабочая тетрадь 3- класс: - М.: </w:t>
      </w:r>
      <w:proofErr w:type="spellStart"/>
      <w:r w:rsidRPr="00432921">
        <w:rPr>
          <w:sz w:val="22"/>
          <w:szCs w:val="28"/>
        </w:rPr>
        <w:t>Вентана-Граф</w:t>
      </w:r>
      <w:proofErr w:type="spellEnd"/>
      <w:r w:rsidRPr="00432921">
        <w:rPr>
          <w:sz w:val="22"/>
          <w:szCs w:val="28"/>
        </w:rPr>
        <w:t>, 2013.</w:t>
      </w:r>
    </w:p>
    <w:p w:rsidR="00330059" w:rsidRPr="00432921" w:rsidRDefault="00330059" w:rsidP="00D07CFA">
      <w:pPr>
        <w:numPr>
          <w:ilvl w:val="0"/>
          <w:numId w:val="19"/>
        </w:numPr>
        <w:ind w:left="0" w:firstLine="567"/>
        <w:jc w:val="both"/>
        <w:rPr>
          <w:sz w:val="22"/>
          <w:szCs w:val="28"/>
        </w:rPr>
      </w:pPr>
      <w:r w:rsidRPr="00432921">
        <w:rPr>
          <w:sz w:val="22"/>
          <w:szCs w:val="28"/>
        </w:rPr>
        <w:t xml:space="preserve">М.М. </w:t>
      </w:r>
      <w:proofErr w:type="gramStart"/>
      <w:r w:rsidRPr="00432921">
        <w:rPr>
          <w:sz w:val="22"/>
          <w:szCs w:val="28"/>
        </w:rPr>
        <w:t>Безруких</w:t>
      </w:r>
      <w:proofErr w:type="gramEnd"/>
      <w:r w:rsidRPr="00432921">
        <w:rPr>
          <w:sz w:val="22"/>
          <w:szCs w:val="28"/>
        </w:rPr>
        <w:t xml:space="preserve">, А.Г. Макеева, Т.А. Филиппова Все цвета, кроме чёрного. Учусь общаться. ФГОС. Рабочая тетрадь 4- класс: - М.: </w:t>
      </w:r>
      <w:proofErr w:type="spellStart"/>
      <w:r w:rsidRPr="00432921">
        <w:rPr>
          <w:sz w:val="22"/>
          <w:szCs w:val="28"/>
        </w:rPr>
        <w:t>Вентана-Граф</w:t>
      </w:r>
      <w:proofErr w:type="spellEnd"/>
      <w:r w:rsidRPr="00432921">
        <w:rPr>
          <w:sz w:val="22"/>
          <w:szCs w:val="28"/>
        </w:rPr>
        <w:t>, 2013.</w:t>
      </w:r>
    </w:p>
    <w:p w:rsidR="00330059" w:rsidRPr="00432921" w:rsidRDefault="00993458" w:rsidP="00D07CFA">
      <w:pPr>
        <w:ind w:left="567" w:firstLine="567"/>
        <w:jc w:val="both"/>
        <w:rPr>
          <w:i/>
          <w:sz w:val="22"/>
          <w:szCs w:val="28"/>
        </w:rPr>
      </w:pPr>
      <w:r w:rsidRPr="00432921">
        <w:rPr>
          <w:i/>
          <w:sz w:val="22"/>
          <w:szCs w:val="28"/>
        </w:rPr>
        <w:t>Пособие для педагогов.</w:t>
      </w:r>
    </w:p>
    <w:p w:rsidR="00993458" w:rsidRPr="00432921" w:rsidRDefault="00993458" w:rsidP="00D07CFA">
      <w:pPr>
        <w:numPr>
          <w:ilvl w:val="0"/>
          <w:numId w:val="19"/>
        </w:numPr>
        <w:ind w:left="0" w:firstLine="567"/>
        <w:jc w:val="both"/>
        <w:rPr>
          <w:sz w:val="22"/>
          <w:szCs w:val="28"/>
        </w:rPr>
      </w:pPr>
      <w:r w:rsidRPr="00432921">
        <w:rPr>
          <w:sz w:val="22"/>
          <w:szCs w:val="28"/>
        </w:rPr>
        <w:t xml:space="preserve">М.М. </w:t>
      </w:r>
      <w:proofErr w:type="gramStart"/>
      <w:r w:rsidRPr="00432921">
        <w:rPr>
          <w:sz w:val="22"/>
          <w:szCs w:val="28"/>
        </w:rPr>
        <w:t>Безруких</w:t>
      </w:r>
      <w:proofErr w:type="gramEnd"/>
      <w:r w:rsidRPr="00432921">
        <w:rPr>
          <w:sz w:val="22"/>
          <w:szCs w:val="28"/>
        </w:rPr>
        <w:t>, А.Г. Макеева, Т.А.Филиппова Все цвета, кроме черного. Организация педагогической профилактики наркотизма среди младших школьников</w:t>
      </w:r>
      <w:r w:rsidR="007F67F8" w:rsidRPr="00432921">
        <w:rPr>
          <w:sz w:val="22"/>
          <w:szCs w:val="28"/>
        </w:rPr>
        <w:t>. ФГОС</w:t>
      </w:r>
      <w:r w:rsidRPr="00432921">
        <w:rPr>
          <w:sz w:val="22"/>
          <w:szCs w:val="28"/>
        </w:rPr>
        <w:t xml:space="preserve">: Пособие для педагогов. — М.: </w:t>
      </w:r>
      <w:proofErr w:type="spellStart"/>
      <w:r w:rsidRPr="00432921">
        <w:rPr>
          <w:sz w:val="22"/>
          <w:szCs w:val="28"/>
        </w:rPr>
        <w:t>Вентана-Графф</w:t>
      </w:r>
      <w:proofErr w:type="spellEnd"/>
      <w:r w:rsidRPr="00432921">
        <w:rPr>
          <w:sz w:val="22"/>
          <w:szCs w:val="28"/>
        </w:rPr>
        <w:t>, 20</w:t>
      </w:r>
      <w:r w:rsidR="007F67F8" w:rsidRPr="00432921">
        <w:rPr>
          <w:sz w:val="22"/>
          <w:szCs w:val="28"/>
        </w:rPr>
        <w:t>13</w:t>
      </w:r>
      <w:r w:rsidRPr="00432921">
        <w:rPr>
          <w:sz w:val="22"/>
          <w:szCs w:val="28"/>
        </w:rPr>
        <w:t>.</w:t>
      </w:r>
    </w:p>
    <w:p w:rsidR="00993458" w:rsidRPr="00432921" w:rsidRDefault="00993458" w:rsidP="00D07CFA">
      <w:pPr>
        <w:ind w:firstLine="567"/>
        <w:jc w:val="both"/>
        <w:rPr>
          <w:i/>
          <w:sz w:val="22"/>
          <w:szCs w:val="28"/>
        </w:rPr>
      </w:pPr>
      <w:r w:rsidRPr="00432921">
        <w:rPr>
          <w:i/>
          <w:sz w:val="22"/>
          <w:szCs w:val="28"/>
        </w:rPr>
        <w:t>Книга для родителей.</w:t>
      </w:r>
    </w:p>
    <w:p w:rsidR="00993458" w:rsidRPr="00432921" w:rsidRDefault="00993458" w:rsidP="00D07CFA">
      <w:pPr>
        <w:pStyle w:val="af2"/>
        <w:numPr>
          <w:ilvl w:val="0"/>
          <w:numId w:val="19"/>
        </w:numPr>
        <w:ind w:left="0" w:firstLine="567"/>
        <w:jc w:val="both"/>
        <w:rPr>
          <w:sz w:val="22"/>
          <w:szCs w:val="28"/>
        </w:rPr>
      </w:pPr>
      <w:r w:rsidRPr="00432921">
        <w:rPr>
          <w:sz w:val="22"/>
          <w:szCs w:val="28"/>
        </w:rPr>
        <w:t xml:space="preserve">М.М. </w:t>
      </w:r>
      <w:proofErr w:type="gramStart"/>
      <w:r w:rsidRPr="00432921">
        <w:rPr>
          <w:sz w:val="22"/>
          <w:szCs w:val="28"/>
        </w:rPr>
        <w:t>Безруких</w:t>
      </w:r>
      <w:proofErr w:type="gramEnd"/>
      <w:r w:rsidRPr="00432921">
        <w:rPr>
          <w:sz w:val="22"/>
          <w:szCs w:val="28"/>
        </w:rPr>
        <w:t xml:space="preserve">, А.Г. Макеева, Т.А. Филиппова «Все цвета, кроме чёрного». Книга для родителей М.: </w:t>
      </w:r>
      <w:proofErr w:type="spellStart"/>
      <w:r w:rsidRPr="00432921">
        <w:rPr>
          <w:sz w:val="22"/>
          <w:szCs w:val="28"/>
        </w:rPr>
        <w:t>Вентана-Граф</w:t>
      </w:r>
      <w:proofErr w:type="spellEnd"/>
      <w:r w:rsidRPr="00432921">
        <w:rPr>
          <w:sz w:val="22"/>
          <w:szCs w:val="28"/>
        </w:rPr>
        <w:t>, 20</w:t>
      </w:r>
      <w:r w:rsidR="007F67F8" w:rsidRPr="00432921">
        <w:rPr>
          <w:sz w:val="22"/>
          <w:szCs w:val="28"/>
        </w:rPr>
        <w:t>13.</w:t>
      </w:r>
    </w:p>
    <w:p w:rsidR="00D07CFA" w:rsidRPr="00432921" w:rsidRDefault="00D07CFA" w:rsidP="00D07CFA">
      <w:pPr>
        <w:pStyle w:val="af2"/>
        <w:ind w:left="567"/>
        <w:jc w:val="both"/>
        <w:rPr>
          <w:sz w:val="22"/>
          <w:szCs w:val="28"/>
        </w:rPr>
      </w:pPr>
    </w:p>
    <w:p w:rsidR="004F719B" w:rsidRPr="00432921" w:rsidRDefault="004F719B" w:rsidP="00D07CFA">
      <w:pPr>
        <w:ind w:firstLine="567"/>
        <w:jc w:val="both"/>
        <w:rPr>
          <w:i/>
          <w:sz w:val="22"/>
          <w:szCs w:val="28"/>
          <w:u w:val="single"/>
        </w:rPr>
      </w:pPr>
      <w:r w:rsidRPr="00432921">
        <w:rPr>
          <w:i/>
          <w:sz w:val="22"/>
          <w:szCs w:val="28"/>
          <w:u w:val="single"/>
        </w:rPr>
        <w:t xml:space="preserve">Учебно-методические пособия «Тропинка к своему Я» О.В. </w:t>
      </w:r>
      <w:proofErr w:type="spellStart"/>
      <w:r w:rsidRPr="00432921">
        <w:rPr>
          <w:i/>
          <w:sz w:val="22"/>
          <w:szCs w:val="28"/>
          <w:u w:val="single"/>
        </w:rPr>
        <w:t>Хухлаева</w:t>
      </w:r>
      <w:proofErr w:type="spellEnd"/>
    </w:p>
    <w:p w:rsidR="00993458" w:rsidRPr="00432921" w:rsidRDefault="004F719B" w:rsidP="00D07CFA">
      <w:pPr>
        <w:ind w:firstLine="567"/>
        <w:jc w:val="both"/>
        <w:rPr>
          <w:i/>
          <w:sz w:val="22"/>
          <w:szCs w:val="28"/>
        </w:rPr>
      </w:pPr>
      <w:r w:rsidRPr="00432921">
        <w:rPr>
          <w:i/>
          <w:sz w:val="22"/>
          <w:szCs w:val="28"/>
        </w:rPr>
        <w:t>Рабочие тетради.</w:t>
      </w:r>
    </w:p>
    <w:p w:rsidR="004F719B" w:rsidRPr="00432921" w:rsidRDefault="004F719B" w:rsidP="00D07CFA">
      <w:pPr>
        <w:pStyle w:val="af2"/>
        <w:numPr>
          <w:ilvl w:val="0"/>
          <w:numId w:val="19"/>
        </w:numPr>
        <w:ind w:left="0" w:firstLine="567"/>
        <w:jc w:val="both"/>
        <w:rPr>
          <w:sz w:val="22"/>
          <w:szCs w:val="28"/>
        </w:rPr>
      </w:pPr>
      <w:r w:rsidRPr="00432921">
        <w:rPr>
          <w:color w:val="000000"/>
          <w:sz w:val="22"/>
          <w:szCs w:val="28"/>
          <w:shd w:val="clear" w:color="auto" w:fill="FFFFFF"/>
        </w:rPr>
        <w:t xml:space="preserve">О.В. </w:t>
      </w:r>
      <w:proofErr w:type="spellStart"/>
      <w:r w:rsidRPr="00432921">
        <w:rPr>
          <w:color w:val="000000"/>
          <w:sz w:val="22"/>
          <w:szCs w:val="28"/>
          <w:shd w:val="clear" w:color="auto" w:fill="FFFFFF"/>
        </w:rPr>
        <w:t>Хухлаева</w:t>
      </w:r>
      <w:proofErr w:type="spellEnd"/>
      <w:r w:rsidRPr="00432921">
        <w:rPr>
          <w:color w:val="000000"/>
          <w:sz w:val="22"/>
          <w:szCs w:val="28"/>
          <w:shd w:val="clear" w:color="auto" w:fill="FFFFFF"/>
        </w:rPr>
        <w:t xml:space="preserve"> Тропинка к своему Я. Рабочая тетрадь 1 класс, М.: Генезис, 2013. </w:t>
      </w:r>
    </w:p>
    <w:p w:rsidR="004F719B" w:rsidRPr="00432921" w:rsidRDefault="004F719B" w:rsidP="00D07CFA">
      <w:pPr>
        <w:pStyle w:val="af2"/>
        <w:numPr>
          <w:ilvl w:val="0"/>
          <w:numId w:val="19"/>
        </w:numPr>
        <w:ind w:left="0" w:firstLine="567"/>
        <w:jc w:val="both"/>
        <w:rPr>
          <w:sz w:val="22"/>
          <w:szCs w:val="28"/>
        </w:rPr>
      </w:pPr>
      <w:r w:rsidRPr="00432921">
        <w:rPr>
          <w:color w:val="000000"/>
          <w:sz w:val="22"/>
          <w:szCs w:val="28"/>
          <w:shd w:val="clear" w:color="auto" w:fill="FFFFFF"/>
        </w:rPr>
        <w:t xml:space="preserve">О.В. </w:t>
      </w:r>
      <w:proofErr w:type="spellStart"/>
      <w:r w:rsidRPr="00432921">
        <w:rPr>
          <w:color w:val="000000"/>
          <w:sz w:val="22"/>
          <w:szCs w:val="28"/>
          <w:shd w:val="clear" w:color="auto" w:fill="FFFFFF"/>
        </w:rPr>
        <w:t>Хухлаева</w:t>
      </w:r>
      <w:proofErr w:type="spellEnd"/>
      <w:r w:rsidRPr="00432921">
        <w:rPr>
          <w:color w:val="000000"/>
          <w:sz w:val="22"/>
          <w:szCs w:val="28"/>
          <w:shd w:val="clear" w:color="auto" w:fill="FFFFFF"/>
        </w:rPr>
        <w:t xml:space="preserve"> Тропинка к своему Я. Рабочая тетрадь 1 класс, М.: Генезис, 2013. </w:t>
      </w:r>
    </w:p>
    <w:p w:rsidR="004F719B" w:rsidRPr="00432921" w:rsidRDefault="004F719B" w:rsidP="00D07CFA">
      <w:pPr>
        <w:pStyle w:val="af2"/>
        <w:numPr>
          <w:ilvl w:val="0"/>
          <w:numId w:val="19"/>
        </w:numPr>
        <w:ind w:left="0" w:firstLine="567"/>
        <w:jc w:val="both"/>
        <w:rPr>
          <w:sz w:val="22"/>
          <w:szCs w:val="28"/>
        </w:rPr>
      </w:pPr>
      <w:r w:rsidRPr="00432921">
        <w:rPr>
          <w:color w:val="000000"/>
          <w:sz w:val="22"/>
          <w:szCs w:val="28"/>
          <w:shd w:val="clear" w:color="auto" w:fill="FFFFFF"/>
        </w:rPr>
        <w:t xml:space="preserve">О.В. </w:t>
      </w:r>
      <w:proofErr w:type="spellStart"/>
      <w:r w:rsidRPr="00432921">
        <w:rPr>
          <w:color w:val="000000"/>
          <w:sz w:val="22"/>
          <w:szCs w:val="28"/>
          <w:shd w:val="clear" w:color="auto" w:fill="FFFFFF"/>
        </w:rPr>
        <w:t>Хухлаева</w:t>
      </w:r>
      <w:proofErr w:type="spellEnd"/>
      <w:r w:rsidRPr="00432921">
        <w:rPr>
          <w:color w:val="000000"/>
          <w:sz w:val="22"/>
          <w:szCs w:val="28"/>
          <w:shd w:val="clear" w:color="auto" w:fill="FFFFFF"/>
        </w:rPr>
        <w:t xml:space="preserve"> Тропинка к своему Я. Рабочая тетрадь 1 класс, М.: Генезис, 2013. </w:t>
      </w:r>
    </w:p>
    <w:p w:rsidR="004F719B" w:rsidRPr="00432921" w:rsidRDefault="004F719B" w:rsidP="00D07CFA">
      <w:pPr>
        <w:pStyle w:val="af2"/>
        <w:numPr>
          <w:ilvl w:val="0"/>
          <w:numId w:val="19"/>
        </w:numPr>
        <w:ind w:left="0" w:firstLine="567"/>
        <w:jc w:val="both"/>
        <w:rPr>
          <w:sz w:val="22"/>
          <w:szCs w:val="28"/>
        </w:rPr>
      </w:pPr>
      <w:r w:rsidRPr="00432921">
        <w:rPr>
          <w:color w:val="000000"/>
          <w:sz w:val="22"/>
          <w:szCs w:val="28"/>
          <w:shd w:val="clear" w:color="auto" w:fill="FFFFFF"/>
        </w:rPr>
        <w:t xml:space="preserve">О.В. </w:t>
      </w:r>
      <w:proofErr w:type="spellStart"/>
      <w:r w:rsidRPr="00432921">
        <w:rPr>
          <w:color w:val="000000"/>
          <w:sz w:val="22"/>
          <w:szCs w:val="28"/>
          <w:shd w:val="clear" w:color="auto" w:fill="FFFFFF"/>
        </w:rPr>
        <w:t>Хухлаева</w:t>
      </w:r>
      <w:proofErr w:type="spellEnd"/>
      <w:r w:rsidRPr="00432921">
        <w:rPr>
          <w:color w:val="000000"/>
          <w:sz w:val="22"/>
          <w:szCs w:val="28"/>
          <w:shd w:val="clear" w:color="auto" w:fill="FFFFFF"/>
        </w:rPr>
        <w:t xml:space="preserve"> Тропинка к своему Я. Рабочая тетрадь 1 класс, М.: Генезис, 2013. </w:t>
      </w:r>
    </w:p>
    <w:p w:rsidR="004F719B" w:rsidRPr="00432921" w:rsidRDefault="004F719B" w:rsidP="00D07CFA">
      <w:pPr>
        <w:ind w:firstLine="567"/>
        <w:jc w:val="both"/>
        <w:rPr>
          <w:i/>
          <w:sz w:val="22"/>
          <w:szCs w:val="28"/>
        </w:rPr>
      </w:pPr>
      <w:r w:rsidRPr="00432921">
        <w:rPr>
          <w:i/>
          <w:sz w:val="22"/>
          <w:szCs w:val="28"/>
        </w:rPr>
        <w:t>Пособие для педагога.</w:t>
      </w:r>
    </w:p>
    <w:p w:rsidR="004F719B" w:rsidRPr="00432921" w:rsidRDefault="004F719B" w:rsidP="00D07CFA">
      <w:pPr>
        <w:pStyle w:val="af2"/>
        <w:numPr>
          <w:ilvl w:val="0"/>
          <w:numId w:val="19"/>
        </w:numPr>
        <w:ind w:left="0" w:firstLine="567"/>
        <w:jc w:val="both"/>
        <w:rPr>
          <w:sz w:val="22"/>
          <w:szCs w:val="28"/>
        </w:rPr>
      </w:pPr>
      <w:proofErr w:type="spellStart"/>
      <w:r w:rsidRPr="00432921">
        <w:rPr>
          <w:color w:val="000000"/>
          <w:sz w:val="22"/>
          <w:szCs w:val="28"/>
          <w:shd w:val="clear" w:color="auto" w:fill="FFFFFF"/>
        </w:rPr>
        <w:t>Хухлаева</w:t>
      </w:r>
      <w:proofErr w:type="spellEnd"/>
      <w:r w:rsidRPr="00432921">
        <w:rPr>
          <w:color w:val="000000"/>
          <w:sz w:val="22"/>
          <w:szCs w:val="28"/>
          <w:shd w:val="clear" w:color="auto" w:fill="FFFFFF"/>
        </w:rPr>
        <w:t xml:space="preserve"> О.В. Тропинка к своему Я. Уроки психологии в начальной школе, М.: Генезис, 2010. </w:t>
      </w:r>
    </w:p>
    <w:p w:rsidR="00D07CFA" w:rsidRPr="00432921" w:rsidRDefault="00D07CFA" w:rsidP="001944E9">
      <w:pPr>
        <w:ind w:firstLine="567"/>
        <w:jc w:val="both"/>
        <w:rPr>
          <w:sz w:val="22"/>
          <w:szCs w:val="28"/>
        </w:rPr>
      </w:pPr>
    </w:p>
    <w:p w:rsidR="00D07CFA" w:rsidRPr="00432921" w:rsidRDefault="00D07CFA" w:rsidP="001944E9">
      <w:pPr>
        <w:ind w:firstLine="567"/>
        <w:jc w:val="both"/>
        <w:rPr>
          <w:sz w:val="22"/>
          <w:szCs w:val="28"/>
        </w:rPr>
      </w:pPr>
    </w:p>
    <w:p w:rsidR="00D07CFA" w:rsidRDefault="00D07CFA" w:rsidP="001944E9">
      <w:pPr>
        <w:ind w:firstLine="567"/>
        <w:jc w:val="both"/>
        <w:rPr>
          <w:sz w:val="28"/>
          <w:szCs w:val="28"/>
        </w:rPr>
      </w:pPr>
    </w:p>
    <w:p w:rsidR="00D07CFA" w:rsidRDefault="00D07CFA" w:rsidP="001944E9">
      <w:pPr>
        <w:ind w:firstLine="567"/>
        <w:jc w:val="both"/>
        <w:rPr>
          <w:sz w:val="28"/>
          <w:szCs w:val="28"/>
        </w:rPr>
      </w:pPr>
    </w:p>
    <w:p w:rsidR="00D07CFA" w:rsidRDefault="00D07CFA" w:rsidP="001944E9">
      <w:pPr>
        <w:ind w:firstLine="567"/>
        <w:jc w:val="both"/>
        <w:rPr>
          <w:sz w:val="28"/>
          <w:szCs w:val="28"/>
        </w:rPr>
      </w:pPr>
    </w:p>
    <w:p w:rsidR="00D07CFA" w:rsidRDefault="00D07CFA" w:rsidP="001944E9">
      <w:pPr>
        <w:ind w:firstLine="567"/>
        <w:jc w:val="both"/>
        <w:rPr>
          <w:sz w:val="28"/>
          <w:szCs w:val="28"/>
        </w:rPr>
      </w:pPr>
    </w:p>
    <w:p w:rsidR="00D07CFA" w:rsidRDefault="00D07CFA" w:rsidP="001944E9">
      <w:pPr>
        <w:ind w:firstLine="567"/>
        <w:jc w:val="both"/>
        <w:rPr>
          <w:sz w:val="28"/>
          <w:szCs w:val="28"/>
        </w:rPr>
      </w:pPr>
    </w:p>
    <w:p w:rsidR="00F52BC8" w:rsidRDefault="00F52BC8" w:rsidP="00E66C83">
      <w:pPr>
        <w:pStyle w:val="a7"/>
        <w:rPr>
          <w:b/>
          <w:bCs/>
          <w:sz w:val="36"/>
        </w:rPr>
      </w:pPr>
    </w:p>
    <w:sectPr w:rsidR="00F52BC8" w:rsidSect="00B546E7"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2477C76"/>
    <w:multiLevelType w:val="hybridMultilevel"/>
    <w:tmpl w:val="AD5C1B56"/>
    <w:lvl w:ilvl="0" w:tplc="FA5C2D64">
      <w:numFmt w:val="bullet"/>
      <w:lvlText w:val="•"/>
      <w:lvlJc w:val="left"/>
      <w:pPr>
        <w:ind w:left="1422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A371583"/>
    <w:multiLevelType w:val="hybridMultilevel"/>
    <w:tmpl w:val="0A42D4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2AF0108"/>
    <w:multiLevelType w:val="hybridMultilevel"/>
    <w:tmpl w:val="98881FDE"/>
    <w:lvl w:ilvl="0" w:tplc="FA5C2D64">
      <w:numFmt w:val="bullet"/>
      <w:lvlText w:val="•"/>
      <w:lvlJc w:val="left"/>
      <w:pPr>
        <w:ind w:left="1422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72749"/>
    <w:multiLevelType w:val="hybridMultilevel"/>
    <w:tmpl w:val="714C0A6C"/>
    <w:lvl w:ilvl="0" w:tplc="3A401626">
      <w:start w:val="1"/>
      <w:numFmt w:val="decimal"/>
      <w:lvlText w:val="%1."/>
      <w:lvlJc w:val="left"/>
      <w:pPr>
        <w:ind w:left="1497" w:hanging="93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0A73577"/>
    <w:multiLevelType w:val="hybridMultilevel"/>
    <w:tmpl w:val="B0CE5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AA7FCC"/>
    <w:multiLevelType w:val="hybridMultilevel"/>
    <w:tmpl w:val="12D837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4B83F38"/>
    <w:multiLevelType w:val="hybridMultilevel"/>
    <w:tmpl w:val="26C25E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7D7D19"/>
    <w:multiLevelType w:val="hybridMultilevel"/>
    <w:tmpl w:val="F342CB8A"/>
    <w:lvl w:ilvl="0" w:tplc="EA22E0A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B03FEB"/>
    <w:multiLevelType w:val="hybridMultilevel"/>
    <w:tmpl w:val="F3522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4B7551"/>
    <w:multiLevelType w:val="hybridMultilevel"/>
    <w:tmpl w:val="D86AD5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4D56702"/>
    <w:multiLevelType w:val="hybridMultilevel"/>
    <w:tmpl w:val="96E457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9E52CBE"/>
    <w:multiLevelType w:val="hybridMultilevel"/>
    <w:tmpl w:val="8E688F78"/>
    <w:lvl w:ilvl="0" w:tplc="B75CBAA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C146EBC"/>
    <w:multiLevelType w:val="hybridMultilevel"/>
    <w:tmpl w:val="416C3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2360CE"/>
    <w:multiLevelType w:val="hybridMultilevel"/>
    <w:tmpl w:val="FA064E88"/>
    <w:lvl w:ilvl="0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17">
    <w:nsid w:val="61873764"/>
    <w:multiLevelType w:val="hybridMultilevel"/>
    <w:tmpl w:val="60D42314"/>
    <w:lvl w:ilvl="0" w:tplc="FA5C2D64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7973CAA"/>
    <w:multiLevelType w:val="hybridMultilevel"/>
    <w:tmpl w:val="16DA0E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4"/>
  </w:num>
  <w:num w:numId="9">
    <w:abstractNumId w:val="13"/>
  </w:num>
  <w:num w:numId="10">
    <w:abstractNumId w:val="18"/>
  </w:num>
  <w:num w:numId="11">
    <w:abstractNumId w:val="16"/>
  </w:num>
  <w:num w:numId="12">
    <w:abstractNumId w:val="12"/>
  </w:num>
  <w:num w:numId="13">
    <w:abstractNumId w:val="15"/>
  </w:num>
  <w:num w:numId="14">
    <w:abstractNumId w:val="11"/>
  </w:num>
  <w:num w:numId="15">
    <w:abstractNumId w:val="17"/>
  </w:num>
  <w:num w:numId="16">
    <w:abstractNumId w:val="7"/>
  </w:num>
  <w:num w:numId="17">
    <w:abstractNumId w:val="10"/>
  </w:num>
  <w:num w:numId="18">
    <w:abstractNumId w:val="14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480C57"/>
    <w:rsid w:val="00033585"/>
    <w:rsid w:val="00064A2B"/>
    <w:rsid w:val="0006547E"/>
    <w:rsid w:val="00090FD0"/>
    <w:rsid w:val="000D00E4"/>
    <w:rsid w:val="000D6C16"/>
    <w:rsid w:val="000D6C88"/>
    <w:rsid w:val="000E0D26"/>
    <w:rsid w:val="001251AC"/>
    <w:rsid w:val="001666A3"/>
    <w:rsid w:val="00185DEB"/>
    <w:rsid w:val="001944E9"/>
    <w:rsid w:val="00197083"/>
    <w:rsid w:val="001A103F"/>
    <w:rsid w:val="001B1065"/>
    <w:rsid w:val="001B4749"/>
    <w:rsid w:val="001B4E8D"/>
    <w:rsid w:val="001D6478"/>
    <w:rsid w:val="001F2A6E"/>
    <w:rsid w:val="002068EF"/>
    <w:rsid w:val="0021209C"/>
    <w:rsid w:val="00215ADB"/>
    <w:rsid w:val="00254AF9"/>
    <w:rsid w:val="002805C2"/>
    <w:rsid w:val="0028182E"/>
    <w:rsid w:val="00286964"/>
    <w:rsid w:val="002A1D62"/>
    <w:rsid w:val="002B7B38"/>
    <w:rsid w:val="002D1FF4"/>
    <w:rsid w:val="0030124E"/>
    <w:rsid w:val="00330059"/>
    <w:rsid w:val="00333827"/>
    <w:rsid w:val="00346E76"/>
    <w:rsid w:val="00394D27"/>
    <w:rsid w:val="00400C20"/>
    <w:rsid w:val="00431803"/>
    <w:rsid w:val="00432921"/>
    <w:rsid w:val="0045380D"/>
    <w:rsid w:val="0046029B"/>
    <w:rsid w:val="00480C57"/>
    <w:rsid w:val="00493A11"/>
    <w:rsid w:val="004F719B"/>
    <w:rsid w:val="0051295F"/>
    <w:rsid w:val="0056706E"/>
    <w:rsid w:val="00593902"/>
    <w:rsid w:val="005B0D6A"/>
    <w:rsid w:val="005D66E5"/>
    <w:rsid w:val="005E1E88"/>
    <w:rsid w:val="005E4340"/>
    <w:rsid w:val="00601157"/>
    <w:rsid w:val="00645919"/>
    <w:rsid w:val="00667637"/>
    <w:rsid w:val="00671FC5"/>
    <w:rsid w:val="00693F9E"/>
    <w:rsid w:val="006A071B"/>
    <w:rsid w:val="006B6C4B"/>
    <w:rsid w:val="006C722F"/>
    <w:rsid w:val="006E04CC"/>
    <w:rsid w:val="006E7924"/>
    <w:rsid w:val="00705B5B"/>
    <w:rsid w:val="0071221D"/>
    <w:rsid w:val="0074618C"/>
    <w:rsid w:val="0078148C"/>
    <w:rsid w:val="007D52AB"/>
    <w:rsid w:val="007D5484"/>
    <w:rsid w:val="007E7423"/>
    <w:rsid w:val="007F67F8"/>
    <w:rsid w:val="00801B87"/>
    <w:rsid w:val="008076A6"/>
    <w:rsid w:val="00810574"/>
    <w:rsid w:val="00810620"/>
    <w:rsid w:val="00810836"/>
    <w:rsid w:val="00827214"/>
    <w:rsid w:val="00877214"/>
    <w:rsid w:val="008A2C25"/>
    <w:rsid w:val="008B29D1"/>
    <w:rsid w:val="008C67CB"/>
    <w:rsid w:val="008F586E"/>
    <w:rsid w:val="00901366"/>
    <w:rsid w:val="009227D6"/>
    <w:rsid w:val="0092763E"/>
    <w:rsid w:val="00936193"/>
    <w:rsid w:val="00944A32"/>
    <w:rsid w:val="00946E65"/>
    <w:rsid w:val="009506D7"/>
    <w:rsid w:val="009726A4"/>
    <w:rsid w:val="00993458"/>
    <w:rsid w:val="00994AFC"/>
    <w:rsid w:val="009C550F"/>
    <w:rsid w:val="009E7FCC"/>
    <w:rsid w:val="00A06A4B"/>
    <w:rsid w:val="00A33E94"/>
    <w:rsid w:val="00A442CD"/>
    <w:rsid w:val="00A56C1A"/>
    <w:rsid w:val="00A65253"/>
    <w:rsid w:val="00A66CF8"/>
    <w:rsid w:val="00A81D0D"/>
    <w:rsid w:val="00AC6570"/>
    <w:rsid w:val="00B06B90"/>
    <w:rsid w:val="00B31B39"/>
    <w:rsid w:val="00B546E7"/>
    <w:rsid w:val="00B7160D"/>
    <w:rsid w:val="00B719ED"/>
    <w:rsid w:val="00B71FF9"/>
    <w:rsid w:val="00B87E6B"/>
    <w:rsid w:val="00B96B8A"/>
    <w:rsid w:val="00B97386"/>
    <w:rsid w:val="00BB708C"/>
    <w:rsid w:val="00BE029E"/>
    <w:rsid w:val="00C1734C"/>
    <w:rsid w:val="00C24EFF"/>
    <w:rsid w:val="00C25636"/>
    <w:rsid w:val="00C46EB7"/>
    <w:rsid w:val="00C614B9"/>
    <w:rsid w:val="00C8120D"/>
    <w:rsid w:val="00CA1394"/>
    <w:rsid w:val="00CE139B"/>
    <w:rsid w:val="00CE4872"/>
    <w:rsid w:val="00D07CFA"/>
    <w:rsid w:val="00D738B0"/>
    <w:rsid w:val="00D75E1E"/>
    <w:rsid w:val="00D9072F"/>
    <w:rsid w:val="00D940E5"/>
    <w:rsid w:val="00DB5701"/>
    <w:rsid w:val="00DE5319"/>
    <w:rsid w:val="00E12477"/>
    <w:rsid w:val="00E55C93"/>
    <w:rsid w:val="00E5677F"/>
    <w:rsid w:val="00E66C83"/>
    <w:rsid w:val="00EA163B"/>
    <w:rsid w:val="00EA2F37"/>
    <w:rsid w:val="00EC5914"/>
    <w:rsid w:val="00EF2B81"/>
    <w:rsid w:val="00F00E0B"/>
    <w:rsid w:val="00F1724D"/>
    <w:rsid w:val="00F2198E"/>
    <w:rsid w:val="00F52BC8"/>
    <w:rsid w:val="00F55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06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814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B546E7"/>
    <w:pPr>
      <w:tabs>
        <w:tab w:val="num" w:pos="1008"/>
      </w:tabs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546E7"/>
    <w:rPr>
      <w:rFonts w:ascii="Symbol" w:hAnsi="Symbol"/>
    </w:rPr>
  </w:style>
  <w:style w:type="character" w:customStyle="1" w:styleId="WW8Num3z0">
    <w:name w:val="WW8Num3z0"/>
    <w:rsid w:val="00B546E7"/>
    <w:rPr>
      <w:rFonts w:ascii="Symbol" w:hAnsi="Symbol"/>
    </w:rPr>
  </w:style>
  <w:style w:type="character" w:customStyle="1" w:styleId="WW8Num3z1">
    <w:name w:val="WW8Num3z1"/>
    <w:rsid w:val="00B546E7"/>
    <w:rPr>
      <w:rFonts w:ascii="Courier New" w:hAnsi="Courier New" w:cs="Courier New"/>
    </w:rPr>
  </w:style>
  <w:style w:type="character" w:customStyle="1" w:styleId="WW8Num3z2">
    <w:name w:val="WW8Num3z2"/>
    <w:rsid w:val="00B546E7"/>
    <w:rPr>
      <w:rFonts w:ascii="Wingdings" w:hAnsi="Wingdings"/>
    </w:rPr>
  </w:style>
  <w:style w:type="character" w:customStyle="1" w:styleId="11">
    <w:name w:val="Основной шрифт абзаца1"/>
    <w:rsid w:val="00B546E7"/>
  </w:style>
  <w:style w:type="character" w:customStyle="1" w:styleId="a3">
    <w:name w:val="Основной текст Знак"/>
    <w:rsid w:val="00B546E7"/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3 Знак"/>
    <w:rsid w:val="00B546E7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Красная строка Знак"/>
    <w:rsid w:val="00B546E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rsid w:val="00B546E7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rsid w:val="00B546E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6">
    <w:name w:val="Заголовок"/>
    <w:basedOn w:val="a"/>
    <w:next w:val="a7"/>
    <w:rsid w:val="00B546E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B546E7"/>
    <w:pPr>
      <w:widowControl w:val="0"/>
      <w:jc w:val="both"/>
    </w:pPr>
    <w:rPr>
      <w:sz w:val="28"/>
      <w:szCs w:val="28"/>
    </w:rPr>
  </w:style>
  <w:style w:type="paragraph" w:styleId="a8">
    <w:name w:val="List"/>
    <w:basedOn w:val="a7"/>
    <w:rsid w:val="00B546E7"/>
    <w:rPr>
      <w:rFonts w:cs="Tahoma"/>
    </w:rPr>
  </w:style>
  <w:style w:type="paragraph" w:customStyle="1" w:styleId="12">
    <w:name w:val="Название1"/>
    <w:basedOn w:val="a"/>
    <w:rsid w:val="00B546E7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B546E7"/>
    <w:pPr>
      <w:suppressLineNumbers/>
    </w:pPr>
    <w:rPr>
      <w:rFonts w:cs="Tahoma"/>
    </w:rPr>
  </w:style>
  <w:style w:type="paragraph" w:customStyle="1" w:styleId="31">
    <w:name w:val="Основной текст 31"/>
    <w:basedOn w:val="a"/>
    <w:rsid w:val="00B546E7"/>
    <w:rPr>
      <w:sz w:val="28"/>
    </w:rPr>
  </w:style>
  <w:style w:type="paragraph" w:customStyle="1" w:styleId="14">
    <w:name w:val="Красная строка1"/>
    <w:basedOn w:val="a7"/>
    <w:rsid w:val="00B546E7"/>
    <w:pPr>
      <w:widowControl/>
      <w:ind w:firstLine="360"/>
      <w:jc w:val="left"/>
    </w:pPr>
    <w:rPr>
      <w:sz w:val="24"/>
      <w:szCs w:val="24"/>
    </w:rPr>
  </w:style>
  <w:style w:type="paragraph" w:styleId="a9">
    <w:name w:val="Body Text Indent"/>
    <w:basedOn w:val="a"/>
    <w:rsid w:val="00B546E7"/>
    <w:pPr>
      <w:spacing w:after="120"/>
      <w:ind w:left="283"/>
    </w:pPr>
  </w:style>
  <w:style w:type="paragraph" w:styleId="aa">
    <w:name w:val="No Spacing"/>
    <w:qFormat/>
    <w:rsid w:val="00B546E7"/>
    <w:pPr>
      <w:suppressAutoHyphens/>
    </w:pPr>
    <w:rPr>
      <w:lang w:eastAsia="ar-SA"/>
    </w:rPr>
  </w:style>
  <w:style w:type="paragraph" w:customStyle="1" w:styleId="310">
    <w:name w:val="Маркированный список 31"/>
    <w:basedOn w:val="a"/>
    <w:rsid w:val="00B546E7"/>
    <w:pPr>
      <w:tabs>
        <w:tab w:val="num" w:pos="926"/>
      </w:tabs>
      <w:ind w:left="926" w:hanging="360"/>
    </w:pPr>
  </w:style>
  <w:style w:type="paragraph" w:customStyle="1" w:styleId="ab">
    <w:name w:val="Содержимое таблицы"/>
    <w:basedOn w:val="a"/>
    <w:rsid w:val="00B546E7"/>
    <w:pPr>
      <w:suppressLineNumbers/>
    </w:pPr>
  </w:style>
  <w:style w:type="paragraph" w:customStyle="1" w:styleId="ac">
    <w:name w:val="Заголовок таблицы"/>
    <w:basedOn w:val="ab"/>
    <w:rsid w:val="00B546E7"/>
    <w:pPr>
      <w:jc w:val="center"/>
    </w:pPr>
    <w:rPr>
      <w:b/>
      <w:bCs/>
    </w:rPr>
  </w:style>
  <w:style w:type="table" w:styleId="ad">
    <w:name w:val="Table Grid"/>
    <w:basedOn w:val="a1"/>
    <w:uiPriority w:val="59"/>
    <w:rsid w:val="000D0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d"/>
    <w:uiPriority w:val="59"/>
    <w:rsid w:val="00944A3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E5677F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E5677F"/>
    <w:rPr>
      <w:rFonts w:ascii="Tahoma" w:hAnsi="Tahoma" w:cs="Tahoma"/>
      <w:sz w:val="16"/>
      <w:szCs w:val="16"/>
      <w:lang w:eastAsia="ar-SA"/>
    </w:rPr>
  </w:style>
  <w:style w:type="paragraph" w:styleId="af0">
    <w:name w:val="Normal (Web)"/>
    <w:basedOn w:val="a"/>
    <w:uiPriority w:val="99"/>
    <w:rsid w:val="00A33E94"/>
    <w:pP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ru-RU"/>
    </w:rPr>
  </w:style>
  <w:style w:type="paragraph" w:customStyle="1" w:styleId="c1">
    <w:name w:val="c1"/>
    <w:basedOn w:val="a"/>
    <w:rsid w:val="0078148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8148C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pple-converted-space">
    <w:name w:val="apple-converted-space"/>
    <w:basedOn w:val="a0"/>
    <w:rsid w:val="00330059"/>
  </w:style>
  <w:style w:type="character" w:styleId="af1">
    <w:name w:val="Hyperlink"/>
    <w:basedOn w:val="a0"/>
    <w:uiPriority w:val="99"/>
    <w:semiHidden/>
    <w:unhideWhenUsed/>
    <w:rsid w:val="00330059"/>
    <w:rPr>
      <w:color w:val="0000FF"/>
      <w:u w:val="single"/>
    </w:rPr>
  </w:style>
  <w:style w:type="character" w:customStyle="1" w:styleId="small1">
    <w:name w:val="small1"/>
    <w:basedOn w:val="a0"/>
    <w:rsid w:val="00330059"/>
  </w:style>
  <w:style w:type="paragraph" w:styleId="af2">
    <w:name w:val="List Paragraph"/>
    <w:basedOn w:val="a"/>
    <w:uiPriority w:val="34"/>
    <w:qFormat/>
    <w:rsid w:val="004F719B"/>
    <w:pPr>
      <w:ind w:left="720"/>
      <w:contextualSpacing/>
    </w:pPr>
  </w:style>
  <w:style w:type="paragraph" w:customStyle="1" w:styleId="ParagraphStyle">
    <w:name w:val="Paragraph Style"/>
    <w:rsid w:val="001D6478"/>
    <w:pPr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5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14</Pages>
  <Words>4098</Words>
  <Characters>23363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9</cp:revision>
  <cp:lastPrinted>2016-09-07T17:09:00Z</cp:lastPrinted>
  <dcterms:created xsi:type="dcterms:W3CDTF">2016-06-27T15:50:00Z</dcterms:created>
  <dcterms:modified xsi:type="dcterms:W3CDTF">2016-09-07T17:20:00Z</dcterms:modified>
</cp:coreProperties>
</file>